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9A34C" w14:textId="7E7D3BD2" w:rsidR="00387FF1" w:rsidRPr="00C76301" w:rsidRDefault="00387FF1" w:rsidP="009D3617">
      <w:pPr>
        <w:spacing w:after="0" w:line="320" w:lineRule="exact"/>
        <w:jc w:val="right"/>
        <w:rPr>
          <w:rFonts w:ascii="Arial" w:hAnsi="Arial" w:cs="Arial"/>
          <w:sz w:val="20"/>
          <w:szCs w:val="20"/>
        </w:rPr>
      </w:pPr>
      <w:r w:rsidRPr="0002162F">
        <w:rPr>
          <w:rFonts w:ascii="Arial" w:hAnsi="Arial" w:cs="Arial"/>
          <w:sz w:val="20"/>
          <w:szCs w:val="20"/>
        </w:rPr>
        <w:t>[</w:t>
      </w:r>
      <w:r w:rsidRPr="0002162F">
        <w:rPr>
          <w:rFonts w:ascii="Arial" w:hAnsi="Arial" w:cs="Arial"/>
          <w:b/>
          <w:sz w:val="20"/>
          <w:szCs w:val="20"/>
        </w:rPr>
        <w:t>Załącznik nr 2</w:t>
      </w:r>
      <w:r w:rsidRPr="0002162F">
        <w:rPr>
          <w:rFonts w:ascii="Arial" w:hAnsi="Arial" w:cs="Arial"/>
          <w:sz w:val="20"/>
          <w:szCs w:val="20"/>
        </w:rPr>
        <w:t xml:space="preserve"> do Regulaminu </w:t>
      </w:r>
      <w:r w:rsidR="008221BB" w:rsidRPr="0002162F">
        <w:rPr>
          <w:rFonts w:ascii="Arial" w:hAnsi="Arial" w:cs="Arial"/>
          <w:sz w:val="20"/>
          <w:szCs w:val="20"/>
        </w:rPr>
        <w:t>p</w:t>
      </w:r>
      <w:r w:rsidRPr="0002162F">
        <w:rPr>
          <w:rFonts w:ascii="Arial" w:hAnsi="Arial" w:cs="Arial"/>
          <w:sz w:val="20"/>
          <w:szCs w:val="20"/>
        </w:rPr>
        <w:t>ostępowania]</w:t>
      </w:r>
    </w:p>
    <w:p w14:paraId="4C4A6ADB" w14:textId="77777777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DF24200" w14:textId="309187C0" w:rsidR="00387FF1" w:rsidRDefault="00387FF1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64A26">
        <w:rPr>
          <w:rFonts w:ascii="Arial" w:hAnsi="Arial" w:cs="Arial"/>
          <w:b/>
          <w:sz w:val="20"/>
          <w:szCs w:val="20"/>
        </w:rPr>
        <w:t>FORMULARZ OFERTOWY</w:t>
      </w:r>
    </w:p>
    <w:p w14:paraId="5A11A1BF" w14:textId="77777777" w:rsidR="008C7EC8" w:rsidRPr="00C76301" w:rsidRDefault="008C7EC8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3714C3B5" w14:textId="77777777" w:rsidTr="00FD3F9B">
        <w:trPr>
          <w:cantSplit/>
          <w:trHeight w:hRule="exact" w:val="53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73C3FE5" w14:textId="48098AED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Dane Wykonawcy</w:t>
            </w:r>
            <w:r w:rsidR="003D416E"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*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BF65B" w14:textId="77777777" w:rsidR="00387FF1" w:rsidRPr="00C76301" w:rsidRDefault="00387FF1" w:rsidP="00387FF1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51D6C372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3D7F8320" w14:textId="77777777" w:rsidTr="00FD3F9B">
        <w:trPr>
          <w:cantSplit/>
          <w:trHeight w:hRule="exact" w:val="87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2A4C1A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75A722A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27E83BFA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ulica, nr lokalu</w:t>
            </w:r>
          </w:p>
          <w:p w14:paraId="1351B65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CE181A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5201810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5FD628C2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5E674EA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59EC96C7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1B47FC99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Nr faksu: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4AC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5DBA1E6F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6461373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3565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AFC7752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482E71C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A77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C29A1D4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727A69DD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44D6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44A330" w14:textId="1C6371FB" w:rsidR="003D416E" w:rsidRPr="004A2432" w:rsidRDefault="003D416E" w:rsidP="008D37D9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A2432">
        <w:rPr>
          <w:rFonts w:ascii="Arial" w:hAnsi="Arial" w:cs="Arial"/>
          <w:sz w:val="20"/>
          <w:szCs w:val="20"/>
        </w:rPr>
        <w:t>*W przypadku złożenia oferty wspólnej należy zaznaczyć, kto jest liderem i podmiotem upoważnionym do reprezentowania pozostałych</w:t>
      </w:r>
      <w:r w:rsidR="009A34B3" w:rsidRPr="004A2432">
        <w:rPr>
          <w:rFonts w:ascii="Arial" w:hAnsi="Arial" w:cs="Arial"/>
          <w:sz w:val="20"/>
          <w:szCs w:val="20"/>
        </w:rPr>
        <w:t xml:space="preserve"> Wykonawców wspólnie ubiegających się o zakup</w:t>
      </w:r>
      <w:r w:rsidRPr="004A2432">
        <w:rPr>
          <w:rFonts w:ascii="Arial" w:hAnsi="Arial" w:cs="Arial"/>
          <w:sz w:val="20"/>
          <w:szCs w:val="20"/>
        </w:rPr>
        <w:t xml:space="preserve">. </w:t>
      </w:r>
    </w:p>
    <w:p w14:paraId="62BF4295" w14:textId="77777777" w:rsidR="00387FF1" w:rsidRPr="00C76301" w:rsidRDefault="00387FF1" w:rsidP="00AC51E7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b/>
          <w:sz w:val="20"/>
          <w:szCs w:val="20"/>
        </w:rPr>
      </w:pPr>
    </w:p>
    <w:p w14:paraId="5E6A2797" w14:textId="0EC03355" w:rsidR="00387FF1" w:rsidRPr="00C76301" w:rsidRDefault="00D60DA9" w:rsidP="00387FF1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myORLEN</w:t>
      </w:r>
      <w:proofErr w:type="spellEnd"/>
      <w:r w:rsidR="00387FF1" w:rsidRPr="00C76301">
        <w:rPr>
          <w:rFonts w:ascii="Arial" w:hAnsi="Arial" w:cs="Arial"/>
          <w:b/>
          <w:sz w:val="20"/>
          <w:szCs w:val="20"/>
        </w:rPr>
        <w:t xml:space="preserve"> sp. z o.o.</w:t>
      </w:r>
    </w:p>
    <w:p w14:paraId="297DC76A" w14:textId="77777777" w:rsidR="00387FF1" w:rsidRPr="00C76301" w:rsidRDefault="00387FF1" w:rsidP="00387FF1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ul. </w:t>
      </w:r>
      <w:r w:rsidR="0048409F" w:rsidRPr="00C76301">
        <w:rPr>
          <w:rFonts w:ascii="Arial" w:hAnsi="Arial" w:cs="Arial"/>
          <w:sz w:val="20"/>
          <w:szCs w:val="20"/>
        </w:rPr>
        <w:t>Jana Kazimierza 3</w:t>
      </w:r>
      <w:r w:rsidRPr="00C76301">
        <w:rPr>
          <w:rFonts w:ascii="Arial" w:hAnsi="Arial" w:cs="Arial"/>
          <w:sz w:val="20"/>
          <w:szCs w:val="20"/>
        </w:rPr>
        <w:t>,</w:t>
      </w:r>
    </w:p>
    <w:p w14:paraId="5957F523" w14:textId="77777777" w:rsidR="00387FF1" w:rsidRPr="00C76301" w:rsidRDefault="00387FF1" w:rsidP="00387FF1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01-</w:t>
      </w:r>
      <w:r w:rsidR="0048409F" w:rsidRPr="00C76301">
        <w:rPr>
          <w:rFonts w:ascii="Arial" w:hAnsi="Arial" w:cs="Arial"/>
          <w:sz w:val="20"/>
          <w:szCs w:val="20"/>
        </w:rPr>
        <w:t xml:space="preserve">248 </w:t>
      </w:r>
      <w:r w:rsidRPr="00C76301">
        <w:rPr>
          <w:rFonts w:ascii="Arial" w:hAnsi="Arial" w:cs="Arial"/>
          <w:sz w:val="20"/>
          <w:szCs w:val="20"/>
        </w:rPr>
        <w:t>Warszawa</w:t>
      </w:r>
    </w:p>
    <w:p w14:paraId="04EF8353" w14:textId="77777777" w:rsidR="00387FF1" w:rsidRPr="00C76301" w:rsidRDefault="00387FF1" w:rsidP="00387FF1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20"/>
          <w:szCs w:val="20"/>
        </w:rPr>
      </w:pPr>
    </w:p>
    <w:p w14:paraId="738DC710" w14:textId="77777777" w:rsidR="00387FF1" w:rsidRPr="002C62CF" w:rsidRDefault="00387FF1" w:rsidP="00387FF1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20"/>
          <w:szCs w:val="20"/>
        </w:rPr>
      </w:pPr>
      <w:r w:rsidRPr="002C62CF">
        <w:rPr>
          <w:rFonts w:ascii="Arial" w:eastAsia="Calibri" w:hAnsi="Arial" w:cs="Arial"/>
          <w:b/>
          <w:spacing w:val="20"/>
          <w:sz w:val="20"/>
          <w:szCs w:val="20"/>
        </w:rPr>
        <w:t>O F E R T A</w:t>
      </w:r>
    </w:p>
    <w:p w14:paraId="211AAEB2" w14:textId="2C722F77" w:rsidR="00387FF1" w:rsidRPr="00BF5807" w:rsidRDefault="00387FF1" w:rsidP="00387FF1">
      <w:pPr>
        <w:spacing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5807">
        <w:rPr>
          <w:rFonts w:ascii="Arial" w:eastAsia="Calibri" w:hAnsi="Arial" w:cs="Arial"/>
          <w:sz w:val="20"/>
          <w:szCs w:val="20"/>
        </w:rPr>
        <w:t xml:space="preserve">Nawiązując do Regulaminu </w:t>
      </w:r>
      <w:r w:rsidR="00FA7791" w:rsidRPr="00BF5807">
        <w:rPr>
          <w:rFonts w:ascii="Arial" w:eastAsia="Calibri" w:hAnsi="Arial" w:cs="Arial"/>
          <w:sz w:val="20"/>
          <w:szCs w:val="20"/>
        </w:rPr>
        <w:t>p</w:t>
      </w:r>
      <w:r w:rsidRPr="00BF5807">
        <w:rPr>
          <w:rFonts w:ascii="Arial" w:eastAsia="Calibri" w:hAnsi="Arial" w:cs="Arial"/>
          <w:sz w:val="20"/>
          <w:szCs w:val="20"/>
        </w:rPr>
        <w:t xml:space="preserve">ostępowania dot. </w:t>
      </w:r>
      <w:r w:rsidR="008221BB" w:rsidRPr="00BF5807">
        <w:rPr>
          <w:rFonts w:ascii="Arial" w:eastAsia="Calibri" w:hAnsi="Arial" w:cs="Arial"/>
          <w:sz w:val="20"/>
          <w:szCs w:val="20"/>
        </w:rPr>
        <w:t>P</w:t>
      </w:r>
      <w:r w:rsidRPr="00BF5807">
        <w:rPr>
          <w:rFonts w:ascii="Arial" w:eastAsia="Calibri" w:hAnsi="Arial" w:cs="Arial"/>
          <w:sz w:val="20"/>
          <w:szCs w:val="20"/>
        </w:rPr>
        <w:t>ostępowania o numerze CRZ</w:t>
      </w:r>
      <w:r w:rsidR="004419CF" w:rsidRPr="00BF5807">
        <w:rPr>
          <w:rFonts w:ascii="Arial" w:eastAsia="Calibri" w:hAnsi="Arial" w:cs="Arial"/>
          <w:sz w:val="20"/>
          <w:szCs w:val="20"/>
        </w:rPr>
        <w:t>:</w:t>
      </w:r>
      <w:r w:rsidRPr="00BF5807">
        <w:rPr>
          <w:rFonts w:ascii="Arial" w:eastAsia="Calibri" w:hAnsi="Arial" w:cs="Arial"/>
          <w:sz w:val="20"/>
          <w:szCs w:val="20"/>
        </w:rPr>
        <w:t xml:space="preserve"> </w:t>
      </w:r>
      <w:r w:rsidR="00C53F44" w:rsidRPr="00C53F44">
        <w:rPr>
          <w:rFonts w:ascii="Arial" w:eastAsia="Calibri" w:hAnsi="Arial" w:cs="Arial"/>
          <w:sz w:val="20"/>
          <w:szCs w:val="20"/>
        </w:rPr>
        <w:t>NP/OD/26/0653/OD/BAM</w:t>
      </w:r>
      <w:r w:rsidR="00C53F44">
        <w:rPr>
          <w:rFonts w:ascii="Arial" w:eastAsia="Calibri" w:hAnsi="Arial" w:cs="Arial"/>
          <w:sz w:val="20"/>
          <w:szCs w:val="20"/>
        </w:rPr>
        <w:t xml:space="preserve"> </w:t>
      </w:r>
      <w:r w:rsidRPr="00BF5807">
        <w:rPr>
          <w:rFonts w:ascii="Arial" w:eastAsia="Calibri" w:hAnsi="Arial" w:cs="Arial"/>
          <w:sz w:val="20"/>
          <w:szCs w:val="20"/>
        </w:rPr>
        <w:t xml:space="preserve">na: </w:t>
      </w:r>
    </w:p>
    <w:p w14:paraId="17AC9C23" w14:textId="00DA7262" w:rsidR="00387FF1" w:rsidRPr="00D83F3D" w:rsidRDefault="00387FF1" w:rsidP="0049219F">
      <w:pPr>
        <w:spacing w:after="120" w:line="240" w:lineRule="auto"/>
        <w:jc w:val="center"/>
        <w:rPr>
          <w:rFonts w:ascii="Arial" w:eastAsia="Calibri" w:hAnsi="Arial" w:cs="Arial"/>
          <w:b/>
          <w:i/>
          <w:sz w:val="20"/>
          <w:szCs w:val="20"/>
        </w:rPr>
      </w:pPr>
      <w:r w:rsidRPr="00BF5807">
        <w:rPr>
          <w:rFonts w:ascii="Arial" w:eastAsia="Calibri" w:hAnsi="Arial" w:cs="Arial"/>
          <w:b/>
          <w:sz w:val="20"/>
          <w:szCs w:val="20"/>
        </w:rPr>
        <w:t>„</w:t>
      </w:r>
      <w:r w:rsidR="000E3EDD">
        <w:rPr>
          <w:rFonts w:ascii="Arial" w:eastAsia="Calibri" w:hAnsi="Arial" w:cs="Arial"/>
          <w:b/>
          <w:bCs/>
          <w:i/>
          <w:sz w:val="20"/>
          <w:szCs w:val="20"/>
        </w:rPr>
        <w:t>Wykonanie remontu pomieszczeń w BOK w Giżycku przy Pl. Grunwaldzkim 9</w:t>
      </w:r>
      <w:r w:rsidRPr="00BF5807">
        <w:rPr>
          <w:rFonts w:ascii="Arial" w:eastAsia="Calibri" w:hAnsi="Arial" w:cs="Arial"/>
          <w:b/>
          <w:sz w:val="20"/>
          <w:szCs w:val="20"/>
        </w:rPr>
        <w:t>”</w:t>
      </w:r>
    </w:p>
    <w:p w14:paraId="53EEAA67" w14:textId="77777777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0C1A65" w14:textId="77777777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My niżej podpisani działając w imieniu i na rzecz:</w:t>
      </w:r>
    </w:p>
    <w:p w14:paraId="195D5A87" w14:textId="314F6EAA" w:rsidR="00387FF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F553657" w14:textId="739BA37E" w:rsidR="00B842A1" w:rsidRDefault="00B842A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4DC0FB0" w14:textId="77777777" w:rsidR="008D37D9" w:rsidRDefault="008D37D9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D66AB9C" w14:textId="5D068183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6D24CD9" w14:textId="13CF02ED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5CDAFE1E" w14:textId="0B2E12FC" w:rsidR="00387FF1" w:rsidRPr="00795E20" w:rsidRDefault="00387FF1" w:rsidP="00387FF1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795E20">
        <w:rPr>
          <w:rFonts w:ascii="Arial" w:hAnsi="Arial" w:cs="Arial"/>
          <w:i/>
          <w:iCs/>
          <w:sz w:val="18"/>
          <w:szCs w:val="18"/>
        </w:rPr>
        <w:t xml:space="preserve">(nazwa (firma) i dokładny adres Wykonawcy/Wykonawców wspólnie ubiegających się o </w:t>
      </w:r>
      <w:r w:rsidR="003C419E" w:rsidRPr="00795E20">
        <w:rPr>
          <w:rFonts w:ascii="Arial" w:hAnsi="Arial" w:cs="Arial"/>
          <w:i/>
          <w:iCs/>
          <w:sz w:val="18"/>
          <w:szCs w:val="18"/>
        </w:rPr>
        <w:t>zakup</w:t>
      </w:r>
      <w:r w:rsidRPr="00795E20">
        <w:rPr>
          <w:rFonts w:ascii="Arial" w:hAnsi="Arial" w:cs="Arial"/>
          <w:i/>
          <w:iCs/>
          <w:sz w:val="18"/>
          <w:szCs w:val="18"/>
        </w:rPr>
        <w:t>)</w:t>
      </w:r>
    </w:p>
    <w:p w14:paraId="5853A435" w14:textId="6C21B5FE" w:rsidR="00387FF1" w:rsidRPr="00C76301" w:rsidRDefault="00387FF1" w:rsidP="00387FF1">
      <w:pPr>
        <w:spacing w:after="120"/>
        <w:rPr>
          <w:rFonts w:ascii="Arial" w:eastAsia="Calibri" w:hAnsi="Arial" w:cs="Arial"/>
          <w:b/>
          <w:sz w:val="20"/>
          <w:szCs w:val="20"/>
        </w:rPr>
      </w:pPr>
    </w:p>
    <w:p w14:paraId="1BCF60E5" w14:textId="49BB7209" w:rsidR="00387FF1" w:rsidRDefault="00387FF1" w:rsidP="00387FF1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C76301">
        <w:rPr>
          <w:rFonts w:ascii="Arial" w:hAnsi="Arial" w:cs="Arial"/>
          <w:color w:val="000000" w:themeColor="text1"/>
          <w:sz w:val="20"/>
          <w:szCs w:val="20"/>
          <w:lang w:eastAsia="pl-PL"/>
        </w:rPr>
        <w:t>oferujemy następującą cenę</w:t>
      </w:r>
      <w:r w:rsidR="00133517" w:rsidRPr="00133517">
        <w:t xml:space="preserve"> </w:t>
      </w:r>
      <w:r w:rsidR="00133517" w:rsidRPr="00133517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za </w:t>
      </w:r>
      <w:r w:rsidR="00FA7A96">
        <w:rPr>
          <w:rFonts w:ascii="Arial" w:hAnsi="Arial" w:cs="Arial"/>
          <w:sz w:val="20"/>
          <w:szCs w:val="20"/>
          <w:lang w:eastAsia="pl-PL"/>
        </w:rPr>
        <w:t>wykonanie prac</w:t>
      </w:r>
      <w:r w:rsidR="0032719F" w:rsidRPr="00BD7324">
        <w:rPr>
          <w:rFonts w:ascii="Arial" w:hAnsi="Arial" w:cs="Arial"/>
          <w:sz w:val="20"/>
          <w:szCs w:val="20"/>
          <w:lang w:eastAsia="pl-PL"/>
        </w:rPr>
        <w:t xml:space="preserve"> objętych przedmiotem zakupu na warunkach określonych w Regulaminie postępowania</w:t>
      </w:r>
      <w:r w:rsidR="0032719F" w:rsidRPr="00C76301">
        <w:rPr>
          <w:rFonts w:ascii="Arial" w:hAnsi="Arial" w:cs="Arial"/>
          <w:color w:val="000000" w:themeColor="text1"/>
          <w:sz w:val="20"/>
          <w:szCs w:val="20"/>
          <w:lang w:eastAsia="pl-PL"/>
        </w:rPr>
        <w:t>:</w:t>
      </w:r>
    </w:p>
    <w:p w14:paraId="7C156313" w14:textId="46092CCB" w:rsidR="008703FE" w:rsidRDefault="008703FE" w:rsidP="00387FF1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9"/>
      </w:tblGrid>
      <w:tr w:rsidR="0032719F" w:rsidRPr="00A77D6C" w14:paraId="06180A5A" w14:textId="77777777" w:rsidTr="00BF5807">
        <w:trPr>
          <w:trHeight w:val="951"/>
          <w:jc w:val="center"/>
        </w:trPr>
        <w:tc>
          <w:tcPr>
            <w:tcW w:w="9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4122" w14:textId="77777777" w:rsidR="0032719F" w:rsidRPr="00A77D6C" w:rsidRDefault="0032719F" w:rsidP="00BF5807">
            <w:pPr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A77D6C">
              <w:rPr>
                <w:rFonts w:ascii="Arial" w:eastAsia="Calibri" w:hAnsi="Arial" w:cs="Arial"/>
                <w:b/>
                <w:sz w:val="20"/>
                <w:szCs w:val="20"/>
              </w:rPr>
              <w:t>Cena netto</w:t>
            </w:r>
            <w:r w:rsidRPr="00A77D6C">
              <w:rPr>
                <w:rFonts w:ascii="Arial" w:eastAsia="Calibri" w:hAnsi="Arial" w:cs="Arial"/>
                <w:sz w:val="20"/>
                <w:szCs w:val="20"/>
              </w:rPr>
              <w:t xml:space="preserve">: …………………….…………..……………… zł. </w:t>
            </w:r>
          </w:p>
          <w:p w14:paraId="50227318" w14:textId="77777777" w:rsidR="0032719F" w:rsidRPr="00A77D6C" w:rsidRDefault="0032719F" w:rsidP="00BF5807">
            <w:pPr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A77D6C">
              <w:rPr>
                <w:rFonts w:ascii="Arial" w:eastAsia="Calibri" w:hAnsi="Arial" w:cs="Arial"/>
                <w:sz w:val="20"/>
                <w:szCs w:val="20"/>
              </w:rPr>
              <w:t>kwota</w:t>
            </w:r>
            <w:r w:rsidRPr="00A77D6C">
              <w:rPr>
                <w:rFonts w:ascii="Arial" w:eastAsia="Calibri" w:hAnsi="Arial" w:cs="Arial"/>
                <w:b/>
                <w:sz w:val="20"/>
                <w:szCs w:val="20"/>
              </w:rPr>
              <w:t xml:space="preserve"> VAT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565A44">
              <w:rPr>
                <w:rFonts w:ascii="Arial" w:eastAsia="Calibri" w:hAnsi="Arial" w:cs="Arial"/>
                <w:sz w:val="20"/>
                <w:szCs w:val="20"/>
              </w:rPr>
              <w:t>:</w:t>
            </w:r>
            <w:r w:rsidRPr="00A77D6C">
              <w:rPr>
                <w:rFonts w:ascii="Arial" w:eastAsia="Calibri" w:hAnsi="Arial" w:cs="Arial"/>
                <w:sz w:val="20"/>
                <w:szCs w:val="20"/>
              </w:rPr>
              <w:t xml:space="preserve">…………………….…………………..……… zł. </w:t>
            </w:r>
          </w:p>
          <w:p w14:paraId="54A62CF8" w14:textId="77777777" w:rsidR="0032719F" w:rsidRPr="00A77D6C" w:rsidRDefault="0032719F" w:rsidP="00BF5807">
            <w:pPr>
              <w:spacing w:before="360" w:after="120"/>
              <w:rPr>
                <w:rFonts w:ascii="Arial" w:eastAsia="Calibri" w:hAnsi="Arial" w:cs="Arial"/>
                <w:sz w:val="18"/>
                <w:szCs w:val="18"/>
              </w:rPr>
            </w:pPr>
            <w:r w:rsidRPr="00A77D6C">
              <w:rPr>
                <w:rFonts w:ascii="Arial" w:eastAsia="Calibri" w:hAnsi="Arial" w:cs="Arial"/>
                <w:b/>
                <w:sz w:val="20"/>
                <w:szCs w:val="20"/>
              </w:rPr>
              <w:t>Cena brutto</w:t>
            </w:r>
            <w:r w:rsidRPr="00A77D6C">
              <w:rPr>
                <w:rFonts w:ascii="Arial" w:eastAsia="Calibri" w:hAnsi="Arial" w:cs="Arial"/>
                <w:sz w:val="20"/>
                <w:szCs w:val="20"/>
              </w:rPr>
              <w:t>:   …………………...….……….………..……</w:t>
            </w:r>
            <w:r w:rsidRPr="00A77D6C">
              <w:rPr>
                <w:rFonts w:ascii="Arial" w:eastAsia="Calibri" w:hAnsi="Arial" w:cs="Arial"/>
                <w:sz w:val="18"/>
                <w:szCs w:val="18"/>
              </w:rPr>
              <w:t xml:space="preserve"> zł. </w:t>
            </w:r>
          </w:p>
        </w:tc>
      </w:tr>
    </w:tbl>
    <w:p w14:paraId="69085105" w14:textId="7F190E85" w:rsidR="00D83F3D" w:rsidRDefault="00D83F3D" w:rsidP="00387FF1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7F4EFF1F" w14:textId="552C7154" w:rsidR="00D83F3D" w:rsidRDefault="0032719F" w:rsidP="0032719F">
      <w:pPr>
        <w:keepLines/>
        <w:tabs>
          <w:tab w:val="left" w:pos="1820"/>
        </w:tabs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</w:p>
    <w:p w14:paraId="25047F74" w14:textId="77777777" w:rsidR="0032719F" w:rsidRDefault="0032719F" w:rsidP="0032719F">
      <w:pPr>
        <w:keepLines/>
        <w:tabs>
          <w:tab w:val="left" w:pos="1820"/>
        </w:tabs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4CE2AB3A" w14:textId="6A488B8F" w:rsidR="00387FF1" w:rsidRPr="00C76301" w:rsidRDefault="00387FF1" w:rsidP="00F122D6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C76301">
        <w:rPr>
          <w:rFonts w:ascii="Arial" w:hAnsi="Arial" w:cs="Arial"/>
          <w:b/>
          <w:sz w:val="20"/>
          <w:szCs w:val="20"/>
          <w:lang w:eastAsia="ar-SA"/>
        </w:rPr>
        <w:lastRenderedPageBreak/>
        <w:t>Oświadczamy, że:</w:t>
      </w:r>
    </w:p>
    <w:p w14:paraId="2ECFAE68" w14:textId="0184098D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Zapoznaliśmy się z postanowieniami Regulaminu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ostępowania oraz projektem Umowy (w tym w</w:t>
      </w:r>
      <w:r w:rsidR="00795E20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szczególności opisem przedmiotu Zakupu) i przyjmujemy je bez zastrzeżeń.</w:t>
      </w:r>
    </w:p>
    <w:p w14:paraId="7062998E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Zdobyliśmy konieczne informacje potrzebne do prawidłowego przygotowania oferty.</w:t>
      </w:r>
    </w:p>
    <w:p w14:paraId="11A9CB42" w14:textId="52665254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Zobowiązujemy się do wykonania przedmiotu Zakupu na warunkach i zasadach określonych w</w:t>
      </w:r>
      <w:r w:rsidR="00795E20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Regulaminie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ostępowania przez Zamawiającego.</w:t>
      </w:r>
    </w:p>
    <w:p w14:paraId="39E76164" w14:textId="35E96429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Akceptujemy wskazany w Regulaminie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</w:t>
      </w:r>
      <w:r w:rsidR="004A2432">
        <w:rPr>
          <w:rFonts w:ascii="Arial" w:hAnsi="Arial" w:cs="Arial"/>
          <w:sz w:val="20"/>
          <w:szCs w:val="20"/>
        </w:rPr>
        <w:t xml:space="preserve">60 </w:t>
      </w:r>
      <w:r w:rsidRPr="00C76301">
        <w:rPr>
          <w:rFonts w:ascii="Arial" w:hAnsi="Arial" w:cs="Arial"/>
          <w:sz w:val="20"/>
          <w:szCs w:val="20"/>
        </w:rPr>
        <w:t>dniowy termin związania ofertą, w razie wybrania naszej oferty zobowiązujemy się do podpisania Umowy na warunkach zawartych w Regulaminie w miejscu i terminie wskazanym przez Zamawiającego.</w:t>
      </w:r>
    </w:p>
    <w:p w14:paraId="7C901EED" w14:textId="2F7879D3" w:rsidR="00387FF1" w:rsidRPr="00C76301" w:rsidRDefault="00387FF1" w:rsidP="006756BC">
      <w:pPr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Oświadczamy, że w przypadku gdy realizacja </w:t>
      </w:r>
      <w:r w:rsidR="00FA7A96">
        <w:rPr>
          <w:rFonts w:ascii="Arial" w:hAnsi="Arial" w:cs="Arial"/>
          <w:sz w:val="20"/>
          <w:szCs w:val="20"/>
        </w:rPr>
        <w:t>prac</w:t>
      </w:r>
      <w:r w:rsidRPr="00C76301">
        <w:rPr>
          <w:rFonts w:ascii="Arial" w:hAnsi="Arial" w:cs="Arial"/>
          <w:sz w:val="20"/>
          <w:szCs w:val="20"/>
        </w:rPr>
        <w:t xml:space="preserve"> będzie wymagała udziału podwykonawców, będziemy w pełni odpowiedzialni za działania lub uchybienia każdego podwykonawcy, tak jakby to były nasze działania lub uchybienia.</w:t>
      </w:r>
    </w:p>
    <w:p w14:paraId="3FFF75FD" w14:textId="77777777" w:rsidR="00FF55AE" w:rsidRPr="00C76301" w:rsidRDefault="005C082D" w:rsidP="006756BC">
      <w:pPr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Oświadczam/y, że</w:t>
      </w:r>
      <w:r w:rsidR="00FF55AE" w:rsidRPr="00C76301">
        <w:rPr>
          <w:rFonts w:ascii="Arial" w:hAnsi="Arial" w:cs="Arial"/>
          <w:sz w:val="20"/>
          <w:szCs w:val="20"/>
        </w:rPr>
        <w:t>:</w:t>
      </w:r>
    </w:p>
    <w:p w14:paraId="465E498B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 przekazuję/</w:t>
      </w:r>
      <w:proofErr w:type="spellStart"/>
      <w:r w:rsidRPr="00C76301">
        <w:rPr>
          <w:rFonts w:ascii="Arial" w:hAnsi="Arial" w:cs="Arial"/>
          <w:sz w:val="20"/>
          <w:szCs w:val="20"/>
        </w:rPr>
        <w:t>emy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dane osobowe inne niż bezpośrednio nas dotyczące wobec czego: </w:t>
      </w:r>
    </w:p>
    <w:p w14:paraId="2A384326" w14:textId="11F516F8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a) wypełniliśmy obowiązki informacyjne przewidziane w art. 13 lub art. 14 RODO wobec osób fizycznych, od których dane osobowe zostały bezpośrednio lub pośrednio pozyskane w celu ubiegania się o udzielenie </w:t>
      </w:r>
      <w:r w:rsidR="003C419E" w:rsidRPr="00C76301">
        <w:rPr>
          <w:rFonts w:ascii="Arial" w:hAnsi="Arial" w:cs="Arial"/>
          <w:sz w:val="20"/>
          <w:szCs w:val="20"/>
        </w:rPr>
        <w:t>zakupu</w:t>
      </w:r>
      <w:r w:rsidR="003C419E" w:rsidRPr="00C76301" w:rsidDel="003C419E">
        <w:rPr>
          <w:rFonts w:ascii="Arial" w:hAnsi="Arial" w:cs="Arial"/>
          <w:sz w:val="20"/>
          <w:szCs w:val="20"/>
        </w:rPr>
        <w:t xml:space="preserve"> </w:t>
      </w:r>
      <w:r w:rsidRPr="00C76301">
        <w:rPr>
          <w:rFonts w:ascii="Arial" w:hAnsi="Arial" w:cs="Arial"/>
          <w:sz w:val="20"/>
          <w:szCs w:val="20"/>
        </w:rPr>
        <w:t>w niniejszym post</w:t>
      </w:r>
      <w:r w:rsidR="009F440E" w:rsidRPr="00C76301">
        <w:rPr>
          <w:rFonts w:ascii="Arial" w:hAnsi="Arial" w:cs="Arial"/>
          <w:sz w:val="20"/>
          <w:szCs w:val="20"/>
        </w:rPr>
        <w:t>ę</w:t>
      </w:r>
      <w:r w:rsidRPr="00C76301">
        <w:rPr>
          <w:rFonts w:ascii="Arial" w:hAnsi="Arial" w:cs="Arial"/>
          <w:sz w:val="20"/>
          <w:szCs w:val="20"/>
        </w:rPr>
        <w:t xml:space="preserve">powaniu; </w:t>
      </w:r>
    </w:p>
    <w:p w14:paraId="4B74C0A0" w14:textId="244BCD19" w:rsidR="00FF55AE" w:rsidRPr="002D2B4F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b) poinformowaliśmy wszystkie osoby fizyczne, których dane zostały przekazane Zamawiającemu w związku z prowadzonym </w:t>
      </w:r>
      <w:r w:rsidR="00577910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ostępowaniem, o przetwarzaniu ich danych osobowych przez Zamawiającego </w:t>
      </w:r>
      <w:r w:rsidRPr="002D2B4F">
        <w:rPr>
          <w:rFonts w:ascii="Arial" w:hAnsi="Arial" w:cs="Arial"/>
          <w:sz w:val="20"/>
          <w:szCs w:val="20"/>
        </w:rPr>
        <w:t>zgodnie z treścią § 1 ust.</w:t>
      </w:r>
      <w:r w:rsidR="00795E20" w:rsidRPr="002D2B4F">
        <w:rPr>
          <w:rFonts w:ascii="Arial" w:hAnsi="Arial" w:cs="Arial"/>
          <w:sz w:val="20"/>
          <w:szCs w:val="20"/>
        </w:rPr>
        <w:t xml:space="preserve"> 9 </w:t>
      </w:r>
      <w:r w:rsidR="00795E20" w:rsidRPr="000F2EAE">
        <w:rPr>
          <w:rFonts w:ascii="Arial" w:hAnsi="Arial" w:cs="Arial"/>
          <w:sz w:val="20"/>
          <w:szCs w:val="20"/>
        </w:rPr>
        <w:t xml:space="preserve">oraz </w:t>
      </w:r>
      <w:r w:rsidR="00795E20" w:rsidRPr="000F2EAE">
        <w:rPr>
          <w:rFonts w:ascii="Arial" w:hAnsi="Arial" w:cs="Arial"/>
          <w:b/>
          <w:sz w:val="20"/>
          <w:szCs w:val="20"/>
        </w:rPr>
        <w:t>Załącznik</w:t>
      </w:r>
      <w:r w:rsidRPr="000F2EAE">
        <w:rPr>
          <w:rFonts w:ascii="Arial" w:hAnsi="Arial" w:cs="Arial"/>
          <w:b/>
          <w:sz w:val="20"/>
          <w:szCs w:val="20"/>
        </w:rPr>
        <w:t>i</w:t>
      </w:r>
      <w:r w:rsidR="00795E20" w:rsidRPr="000F2EAE">
        <w:rPr>
          <w:rFonts w:ascii="Arial" w:hAnsi="Arial" w:cs="Arial"/>
          <w:b/>
          <w:sz w:val="20"/>
          <w:szCs w:val="20"/>
        </w:rPr>
        <w:t>em</w:t>
      </w:r>
      <w:r w:rsidRPr="000F2EAE">
        <w:rPr>
          <w:rFonts w:ascii="Arial" w:hAnsi="Arial" w:cs="Arial"/>
          <w:b/>
          <w:sz w:val="20"/>
          <w:szCs w:val="20"/>
        </w:rPr>
        <w:t xml:space="preserve"> nr </w:t>
      </w:r>
      <w:r w:rsidR="000F2EAE" w:rsidRPr="000F2EAE">
        <w:rPr>
          <w:rFonts w:ascii="Arial" w:hAnsi="Arial" w:cs="Arial"/>
          <w:b/>
          <w:sz w:val="20"/>
          <w:szCs w:val="20"/>
        </w:rPr>
        <w:t>7</w:t>
      </w:r>
      <w:r w:rsidRPr="000F2EAE">
        <w:rPr>
          <w:rFonts w:ascii="Arial" w:hAnsi="Arial" w:cs="Arial"/>
          <w:sz w:val="20"/>
          <w:szCs w:val="20"/>
        </w:rPr>
        <w:t xml:space="preserve"> do Regulaminu</w:t>
      </w:r>
      <w:r w:rsidRPr="002D2B4F">
        <w:rPr>
          <w:rFonts w:ascii="Arial" w:hAnsi="Arial" w:cs="Arial"/>
          <w:sz w:val="20"/>
          <w:szCs w:val="20"/>
        </w:rPr>
        <w:t xml:space="preserve"> postępowania</w:t>
      </w:r>
      <w:r w:rsidR="00FD1C0C">
        <w:rPr>
          <w:rFonts w:ascii="Arial" w:hAnsi="Arial" w:cs="Arial"/>
          <w:sz w:val="20"/>
          <w:szCs w:val="20"/>
        </w:rPr>
        <w:t>;</w:t>
      </w:r>
      <w:r w:rsidRPr="002D2B4F">
        <w:rPr>
          <w:rFonts w:ascii="Arial" w:hAnsi="Arial" w:cs="Arial"/>
          <w:sz w:val="20"/>
          <w:szCs w:val="20"/>
        </w:rPr>
        <w:t xml:space="preserve"> </w:t>
      </w:r>
    </w:p>
    <w:p w14:paraId="590EA053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2D2B4F">
        <w:rPr>
          <w:rFonts w:ascii="Arial" w:hAnsi="Arial" w:cs="Arial"/>
          <w:sz w:val="20"/>
          <w:szCs w:val="20"/>
        </w:rPr>
        <w:t>c) zobowiązujemy się do przekazania informacji, w zakresie, o którym</w:t>
      </w:r>
      <w:r w:rsidRPr="00C76301">
        <w:rPr>
          <w:rFonts w:ascii="Arial" w:hAnsi="Arial" w:cs="Arial"/>
          <w:sz w:val="20"/>
          <w:szCs w:val="20"/>
        </w:rPr>
        <w:t xml:space="preserve"> mowa pkt b) powyżej, także osobom, których dane zostaną przekazane Zamawiającemu </w:t>
      </w:r>
      <w:r w:rsidR="008221BB" w:rsidRPr="00C76301">
        <w:rPr>
          <w:rFonts w:ascii="Arial" w:hAnsi="Arial" w:cs="Arial"/>
          <w:sz w:val="20"/>
          <w:szCs w:val="20"/>
        </w:rPr>
        <w:t>w ww. celu na dalszych etapach P</w:t>
      </w:r>
      <w:r w:rsidRPr="00C76301">
        <w:rPr>
          <w:rFonts w:ascii="Arial" w:hAnsi="Arial" w:cs="Arial"/>
          <w:sz w:val="20"/>
          <w:szCs w:val="20"/>
        </w:rPr>
        <w:t xml:space="preserve">ostępowania. </w:t>
      </w:r>
    </w:p>
    <w:p w14:paraId="21298711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d) Zakres przekazanych danych osobowych obejmuje: …………………………………. </w:t>
      </w:r>
    </w:p>
    <w:p w14:paraId="512F54C4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i/>
          <w:iCs/>
          <w:sz w:val="20"/>
          <w:szCs w:val="20"/>
        </w:rPr>
        <w:t xml:space="preserve">[pole uzupełnia Wykonawca wskazując kategorie danych osobowych </w:t>
      </w:r>
      <w:r w:rsidR="00EA43E6" w:rsidRPr="00C76301">
        <w:rPr>
          <w:rFonts w:ascii="Arial" w:hAnsi="Arial" w:cs="Arial"/>
          <w:i/>
          <w:iCs/>
          <w:sz w:val="20"/>
          <w:szCs w:val="20"/>
        </w:rPr>
        <w:t>osób</w:t>
      </w:r>
      <w:r w:rsidRPr="00C76301">
        <w:rPr>
          <w:rFonts w:ascii="Arial" w:hAnsi="Arial" w:cs="Arial"/>
          <w:i/>
          <w:iCs/>
          <w:sz w:val="20"/>
          <w:szCs w:val="20"/>
        </w:rPr>
        <w:t xml:space="preserve">, które zostały przekazane Zamawiającemu, np. imię, nazwisko, stanowisko, służbowe dane kontaktowe]. </w:t>
      </w:r>
    </w:p>
    <w:p w14:paraId="1FD3C8E2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 nie przekazujemy danych osobowych innych niż bezpośrednio nas dotyczących lub zachodzi wyłączenie stosowania obowiązku informacyjnego, stosownie do art. 13 ust. 4 lub art. 14 ust. 5 RODO </w:t>
      </w:r>
    </w:p>
    <w:p w14:paraId="2A529480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Wszelką korespondencję dotyczącą niniejszej oferty należy kierować na:</w:t>
      </w:r>
    </w:p>
    <w:tbl>
      <w:tblPr>
        <w:tblW w:w="8926" w:type="dxa"/>
        <w:tblInd w:w="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9"/>
        <w:gridCol w:w="5527"/>
      </w:tblGrid>
      <w:tr w:rsidR="00387FF1" w:rsidRPr="00C76301" w14:paraId="1779418D" w14:textId="77777777" w:rsidTr="00D474E2">
        <w:tc>
          <w:tcPr>
            <w:tcW w:w="3399" w:type="dxa"/>
          </w:tcPr>
          <w:p w14:paraId="3D17BAF5" w14:textId="77777777" w:rsidR="00387FF1" w:rsidRPr="00C76301" w:rsidRDefault="00387FF1" w:rsidP="00D474E2">
            <w:pPr>
              <w:spacing w:after="0" w:line="240" w:lineRule="auto"/>
              <w:ind w:firstLine="22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5527" w:type="dxa"/>
          </w:tcPr>
          <w:p w14:paraId="526C1548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3E96341" w14:textId="77777777" w:rsidTr="00D474E2">
        <w:tc>
          <w:tcPr>
            <w:tcW w:w="3399" w:type="dxa"/>
          </w:tcPr>
          <w:p w14:paraId="21D48242" w14:textId="77777777" w:rsidR="00387FF1" w:rsidRPr="00C76301" w:rsidRDefault="00387FF1" w:rsidP="00D474E2">
            <w:pPr>
              <w:spacing w:after="0" w:line="240" w:lineRule="auto"/>
              <w:ind w:firstLine="22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Nazwa podmiotu</w:t>
            </w:r>
          </w:p>
        </w:tc>
        <w:tc>
          <w:tcPr>
            <w:tcW w:w="5527" w:type="dxa"/>
          </w:tcPr>
          <w:p w14:paraId="7095F51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A0741F9" w14:textId="77777777" w:rsidTr="00D474E2">
        <w:tc>
          <w:tcPr>
            <w:tcW w:w="3399" w:type="dxa"/>
          </w:tcPr>
          <w:p w14:paraId="6B91890E" w14:textId="77777777" w:rsidR="00387FF1" w:rsidRPr="00C76301" w:rsidRDefault="00387FF1" w:rsidP="00D474E2">
            <w:pPr>
              <w:spacing w:after="0" w:line="240" w:lineRule="auto"/>
              <w:ind w:firstLine="22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5527" w:type="dxa"/>
          </w:tcPr>
          <w:p w14:paraId="4943D32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867D589" w14:textId="77777777" w:rsidTr="00D474E2">
        <w:tc>
          <w:tcPr>
            <w:tcW w:w="3399" w:type="dxa"/>
          </w:tcPr>
          <w:p w14:paraId="137AD503" w14:textId="77777777" w:rsidR="00387FF1" w:rsidRPr="00C76301" w:rsidRDefault="00387FF1" w:rsidP="00D474E2">
            <w:pPr>
              <w:spacing w:after="0" w:line="240" w:lineRule="auto"/>
              <w:ind w:firstLine="22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Nr faks</w:t>
            </w:r>
          </w:p>
        </w:tc>
        <w:tc>
          <w:tcPr>
            <w:tcW w:w="5527" w:type="dxa"/>
          </w:tcPr>
          <w:p w14:paraId="6A4A889D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13241A3F" w14:textId="77777777" w:rsidTr="00D474E2">
        <w:trPr>
          <w:trHeight w:val="70"/>
        </w:trPr>
        <w:tc>
          <w:tcPr>
            <w:tcW w:w="3399" w:type="dxa"/>
          </w:tcPr>
          <w:p w14:paraId="5277D531" w14:textId="77777777" w:rsidR="00387FF1" w:rsidRPr="00C76301" w:rsidRDefault="00387FF1" w:rsidP="00D474E2">
            <w:pPr>
              <w:spacing w:after="0" w:line="240" w:lineRule="auto"/>
              <w:ind w:firstLine="22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5527" w:type="dxa"/>
          </w:tcPr>
          <w:p w14:paraId="5A3A8C45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2E3E804D" w14:textId="77777777" w:rsidTr="00D474E2">
        <w:tc>
          <w:tcPr>
            <w:tcW w:w="3399" w:type="dxa"/>
          </w:tcPr>
          <w:p w14:paraId="6B0F9AEE" w14:textId="77777777" w:rsidR="00387FF1" w:rsidRPr="00C76301" w:rsidRDefault="00387FF1" w:rsidP="00D474E2">
            <w:pPr>
              <w:spacing w:after="0" w:line="240" w:lineRule="auto"/>
              <w:ind w:firstLine="22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5527" w:type="dxa"/>
          </w:tcPr>
          <w:p w14:paraId="50B79791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CCCFA8" w14:textId="77777777" w:rsidR="00387FF1" w:rsidRPr="00C76301" w:rsidRDefault="00387FF1" w:rsidP="00387FF1">
      <w:p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02473707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Na  ...  kolejno ponumerowanych stronach składamy ofertę, złożoną z:</w:t>
      </w:r>
    </w:p>
    <w:p w14:paraId="0116B69A" w14:textId="2D0B8541" w:rsidR="00387FF1" w:rsidRPr="00795E20" w:rsidRDefault="00B21FE9" w:rsidP="006756BC">
      <w:pPr>
        <w:numPr>
          <w:ilvl w:val="0"/>
          <w:numId w:val="7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5F67E81F" w14:textId="39B95373" w:rsidR="00387FF1" w:rsidRPr="00C76301" w:rsidRDefault="00387FF1" w:rsidP="006756BC">
      <w:pPr>
        <w:numPr>
          <w:ilvl w:val="0"/>
          <w:numId w:val="7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………………………………….......................................................................................</w:t>
      </w:r>
    </w:p>
    <w:p w14:paraId="3040C440" w14:textId="15C33427" w:rsidR="00387FF1" w:rsidRPr="00C76301" w:rsidRDefault="00387FF1" w:rsidP="006756BC">
      <w:pPr>
        <w:numPr>
          <w:ilvl w:val="0"/>
          <w:numId w:val="7"/>
        </w:numPr>
        <w:shd w:val="clear" w:color="auto" w:fill="FFFFFF" w:themeFill="background1"/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3FB58D90" w14:textId="77777777" w:rsidR="00387FF1" w:rsidRPr="00C76301" w:rsidRDefault="00387FF1" w:rsidP="00387FF1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795E20" w14:paraId="7CF69EAC" w14:textId="77777777" w:rsidTr="00387FF1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33049DA3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53204543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795E20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795E20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795E20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795E20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vAlign w:val="center"/>
          </w:tcPr>
          <w:p w14:paraId="180E0D62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795E20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795E20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795E20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795E20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937" w:type="pct"/>
            <w:vAlign w:val="center"/>
          </w:tcPr>
          <w:p w14:paraId="6E242D9C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795E20" w14:paraId="68858E6B" w14:textId="77777777" w:rsidTr="00387FF1">
        <w:trPr>
          <w:cantSplit/>
          <w:trHeight w:val="674"/>
          <w:jc w:val="center"/>
        </w:trPr>
        <w:tc>
          <w:tcPr>
            <w:tcW w:w="307" w:type="pct"/>
          </w:tcPr>
          <w:p w14:paraId="1C3226FF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4B0EB783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EA3033F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EC03585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ED1FA8B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6B59C99" w14:textId="77777777" w:rsidR="00387FF1" w:rsidRPr="00C76301" w:rsidRDefault="00387FF1" w:rsidP="00387FF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76301">
        <w:rPr>
          <w:rFonts w:ascii="Arial" w:hAnsi="Arial" w:cs="Arial"/>
          <w:b/>
          <w:sz w:val="20"/>
          <w:szCs w:val="20"/>
        </w:rPr>
        <w:br w:type="page"/>
      </w:r>
    </w:p>
    <w:p w14:paraId="258AE6C7" w14:textId="0BF9CD7C" w:rsidR="0004560C" w:rsidRPr="0004560C" w:rsidRDefault="0004560C" w:rsidP="0004560C">
      <w:pPr>
        <w:autoSpaceDE w:val="0"/>
        <w:autoSpaceDN w:val="0"/>
        <w:adjustRightInd w:val="0"/>
        <w:spacing w:before="120" w:after="120"/>
        <w:ind w:left="-142" w:right="-59" w:firstLine="142"/>
        <w:jc w:val="right"/>
        <w:rPr>
          <w:rFonts w:ascii="Arial" w:hAnsi="Arial" w:cs="Arial"/>
          <w:sz w:val="20"/>
          <w:szCs w:val="20"/>
        </w:rPr>
      </w:pPr>
      <w:r w:rsidRPr="0004560C">
        <w:rPr>
          <w:rFonts w:ascii="Arial" w:hAnsi="Arial" w:cs="Arial"/>
          <w:b/>
          <w:sz w:val="20"/>
          <w:szCs w:val="20"/>
        </w:rPr>
        <w:lastRenderedPageBreak/>
        <w:t>Załącznik nr 3</w:t>
      </w:r>
      <w:r w:rsidRPr="0004560C">
        <w:rPr>
          <w:rFonts w:ascii="Arial" w:hAnsi="Arial" w:cs="Arial"/>
          <w:sz w:val="20"/>
          <w:szCs w:val="20"/>
        </w:rPr>
        <w:t xml:space="preserve"> do Regulaminu Postępowania</w:t>
      </w:r>
      <w:r w:rsidRPr="0004560C">
        <w:rPr>
          <w:rFonts w:ascii="Arial" w:hAnsi="Arial" w:cs="Arial"/>
          <w:sz w:val="20"/>
          <w:szCs w:val="20"/>
        </w:rPr>
        <w:br/>
      </w:r>
    </w:p>
    <w:p w14:paraId="6A174AA2" w14:textId="77777777" w:rsidR="004441C2" w:rsidRDefault="004441C2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CBF355D" w14:textId="77777777" w:rsidR="00387FF1" w:rsidRPr="00C76301" w:rsidRDefault="00387FF1" w:rsidP="00387FF1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 xml:space="preserve">Oświadczenie o spełnianiu warunków uczestnictwa w </w:t>
      </w:r>
      <w:r w:rsidR="008221BB"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P</w:t>
      </w:r>
      <w:r w:rsidR="00796B8C"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ostępowaniu</w:t>
      </w:r>
    </w:p>
    <w:p w14:paraId="7E6F18EF" w14:textId="77777777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1122151A" w14:textId="77777777" w:rsidTr="00FD3F9B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071C754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69CAC56E" w14:textId="77777777" w:rsidR="00387FF1" w:rsidRPr="00C76301" w:rsidRDefault="00387FF1" w:rsidP="00387FF1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2304FB1C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DA86D61" w14:textId="77777777" w:rsidTr="00FD3F9B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63903533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2E55CC8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2C95340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72FB006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</w:tcPr>
          <w:p w14:paraId="224C8C20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79268F" w14:textId="0C201360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B7FBDB1" w14:textId="02D87BA9" w:rsidR="00BB5591" w:rsidRPr="00C76301" w:rsidRDefault="00796B8C" w:rsidP="00835F4A">
      <w:pPr>
        <w:spacing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Przystępując do Post</w:t>
      </w:r>
      <w:r w:rsidR="008221BB" w:rsidRPr="00C76301">
        <w:rPr>
          <w:rFonts w:ascii="Arial" w:hAnsi="Arial" w:cs="Arial"/>
          <w:sz w:val="20"/>
          <w:szCs w:val="20"/>
        </w:rPr>
        <w:t>ę</w:t>
      </w:r>
      <w:r w:rsidRPr="00C76301">
        <w:rPr>
          <w:rFonts w:ascii="Arial" w:hAnsi="Arial" w:cs="Arial"/>
          <w:sz w:val="20"/>
          <w:szCs w:val="20"/>
        </w:rPr>
        <w:t>powania</w:t>
      </w:r>
      <w:r w:rsidR="00387FF1" w:rsidRPr="00C76301">
        <w:rPr>
          <w:rFonts w:ascii="Arial" w:hAnsi="Arial" w:cs="Arial"/>
          <w:sz w:val="20"/>
          <w:szCs w:val="20"/>
        </w:rPr>
        <w:t xml:space="preserve"> na: </w:t>
      </w:r>
      <w:r w:rsidR="00B533FC" w:rsidRPr="00BF5807">
        <w:rPr>
          <w:rFonts w:ascii="Arial" w:eastAsia="Calibri" w:hAnsi="Arial" w:cs="Arial"/>
          <w:b/>
          <w:sz w:val="20"/>
          <w:szCs w:val="20"/>
        </w:rPr>
        <w:t>„</w:t>
      </w:r>
      <w:r w:rsidR="000E3EDD">
        <w:rPr>
          <w:rFonts w:ascii="Arial" w:eastAsia="Calibri" w:hAnsi="Arial" w:cs="Arial"/>
          <w:b/>
          <w:bCs/>
          <w:i/>
          <w:sz w:val="20"/>
          <w:szCs w:val="20"/>
        </w:rPr>
        <w:t>Wykonanie remontu pomieszczeń w BOK w Giżycku przy Pl. Grunwaldzkim 9</w:t>
      </w:r>
      <w:r w:rsidR="00B533FC" w:rsidRPr="00BF5807">
        <w:rPr>
          <w:rFonts w:ascii="Arial" w:eastAsia="Calibri" w:hAnsi="Arial" w:cs="Arial"/>
          <w:b/>
          <w:sz w:val="20"/>
          <w:szCs w:val="20"/>
        </w:rPr>
        <w:t>”</w:t>
      </w:r>
    </w:p>
    <w:p w14:paraId="4FC933C2" w14:textId="3FE05092" w:rsidR="00387FF1" w:rsidRDefault="00387FF1" w:rsidP="00F122D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12B7E54E" w14:textId="77777777" w:rsidR="00F122D6" w:rsidRPr="00C76301" w:rsidRDefault="00F122D6" w:rsidP="00F122D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718B1E9C" w14:textId="47E73EFE" w:rsidR="00387FF1" w:rsidRDefault="00387FF1" w:rsidP="00F122D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Oświadczamy że:</w:t>
      </w:r>
    </w:p>
    <w:p w14:paraId="0D687403" w14:textId="77777777" w:rsidR="00F122D6" w:rsidRPr="00C76301" w:rsidRDefault="00F122D6" w:rsidP="00F122D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12233B2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1)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>posiadamy uprawnienia do wykonywania określonej działalności lub czynności, jeżeli przepisy prawa nakładają obowiązek posiadania takich uprawnień,</w:t>
      </w:r>
    </w:p>
    <w:p w14:paraId="1825F23B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2)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posiadamy niezbędną wiedzę i doświadczenie oraz dysponujemy potencjałem technicznym i osobami zdolnymi do wykonania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przedmiotu Zakupu</w:t>
      </w:r>
      <w:r w:rsidRPr="00C76301">
        <w:rPr>
          <w:rFonts w:ascii="Arial" w:hAnsi="Arial" w:cs="Arial"/>
          <w:sz w:val="20"/>
          <w:szCs w:val="20"/>
          <w:lang w:eastAsia="pl-PL"/>
        </w:rPr>
        <w:t>,</w:t>
      </w:r>
    </w:p>
    <w:p w14:paraId="02CA8E9D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3)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znajdujemy się w sytuacji ekonomicznej i finansowej zapewniającej wykonanie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przedmiotu Zakupu</w:t>
      </w:r>
      <w:r w:rsidRPr="00C76301">
        <w:rPr>
          <w:rFonts w:ascii="Arial" w:hAnsi="Arial" w:cs="Arial"/>
          <w:sz w:val="20"/>
          <w:szCs w:val="20"/>
          <w:lang w:eastAsia="pl-PL"/>
        </w:rPr>
        <w:t>,</w:t>
      </w:r>
    </w:p>
    <w:p w14:paraId="2FCDDF76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4)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nie podlegamy wykluczeniu z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</w:t>
      </w:r>
      <w:r w:rsidRPr="00C76301">
        <w:rPr>
          <w:rFonts w:ascii="Arial" w:hAnsi="Arial" w:cs="Arial"/>
          <w:sz w:val="20"/>
          <w:szCs w:val="20"/>
          <w:lang w:eastAsia="pl-PL"/>
        </w:rPr>
        <w:t>ostępowania.</w:t>
      </w:r>
    </w:p>
    <w:p w14:paraId="08027978" w14:textId="38C33508" w:rsidR="00387FF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3D646EE" w14:textId="58B9AF9D" w:rsidR="00F122D6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692F67F" w14:textId="60831840" w:rsidR="00F122D6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0463FF2" w14:textId="77777777" w:rsidR="00F122D6" w:rsidRPr="00C76301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365A62" w14:paraId="5D170F27" w14:textId="77777777" w:rsidTr="00387FF1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61FA96EB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657C9EE8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vAlign w:val="center"/>
          </w:tcPr>
          <w:p w14:paraId="78E9113B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365A62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65A62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937" w:type="pct"/>
            <w:vAlign w:val="center"/>
          </w:tcPr>
          <w:p w14:paraId="2046F44E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365A62" w14:paraId="666D5AB1" w14:textId="77777777" w:rsidTr="00387FF1">
        <w:trPr>
          <w:cantSplit/>
          <w:trHeight w:val="674"/>
          <w:jc w:val="center"/>
        </w:trPr>
        <w:tc>
          <w:tcPr>
            <w:tcW w:w="307" w:type="pct"/>
          </w:tcPr>
          <w:p w14:paraId="58AD3B8F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08D2C87A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9619689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4FD8D1AC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BF08D66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C3D33F0" w14:textId="77777777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22FE266D" w14:textId="77777777" w:rsidR="00387FF1" w:rsidRPr="00C76301" w:rsidRDefault="00387FF1" w:rsidP="00387FF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br w:type="page"/>
      </w:r>
    </w:p>
    <w:p w14:paraId="0B14EBD5" w14:textId="1F1BE2CD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lastRenderedPageBreak/>
        <w:t>[</w:t>
      </w:r>
      <w:r w:rsidR="004E798F">
        <w:rPr>
          <w:rFonts w:ascii="Arial" w:hAnsi="Arial" w:cs="Arial"/>
          <w:b/>
          <w:sz w:val="20"/>
          <w:szCs w:val="20"/>
        </w:rPr>
        <w:t>Załącznik nr 4</w:t>
      </w:r>
      <w:r w:rsidRPr="00C76301">
        <w:rPr>
          <w:rFonts w:ascii="Arial" w:hAnsi="Arial" w:cs="Arial"/>
          <w:sz w:val="20"/>
          <w:szCs w:val="20"/>
        </w:rPr>
        <w:t xml:space="preserve"> 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ostępowania]</w:t>
      </w:r>
    </w:p>
    <w:p w14:paraId="3CA801C0" w14:textId="77777777" w:rsidR="00387FF1" w:rsidRPr="00C76301" w:rsidRDefault="00387FF1" w:rsidP="00387FF1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 w:hanging="720"/>
        <w:jc w:val="center"/>
        <w:rPr>
          <w:rFonts w:ascii="Arial" w:eastAsia="Arial Unicode MS" w:hAnsi="Arial" w:cs="Arial"/>
          <w:b/>
          <w:bCs/>
          <w:cap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Oświadczenie o niepodleganiu wykluczeniu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6EC9936B" w14:textId="77777777" w:rsidTr="00FD3F9B">
        <w:trPr>
          <w:cantSplit/>
          <w:trHeight w:hRule="exact" w:val="55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14580582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0FD80F24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0E3030EC" w14:textId="77777777" w:rsidTr="00FD3F9B">
        <w:trPr>
          <w:cantSplit/>
          <w:trHeight w:hRule="exact" w:val="940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46296AA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3DEE63F6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7D7DAA88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</w:tcPr>
          <w:p w14:paraId="59041F43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D19091" w14:textId="77777777" w:rsidR="00387FF1" w:rsidRPr="00C76301" w:rsidRDefault="00387FF1" w:rsidP="00387F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D52B39" w14:textId="70AFBD6D" w:rsidR="00387FF1" w:rsidRPr="00BB5591" w:rsidRDefault="00B75F6B" w:rsidP="00FD1C0C">
      <w:pPr>
        <w:spacing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Przystępując do Postę</w:t>
      </w:r>
      <w:r w:rsidR="00796B8C" w:rsidRPr="00C76301">
        <w:rPr>
          <w:rFonts w:ascii="Arial" w:hAnsi="Arial" w:cs="Arial"/>
          <w:sz w:val="20"/>
          <w:szCs w:val="20"/>
        </w:rPr>
        <w:t>powania</w:t>
      </w:r>
      <w:r w:rsidR="00387FF1" w:rsidRPr="00C76301">
        <w:rPr>
          <w:rFonts w:ascii="Arial" w:hAnsi="Arial" w:cs="Arial"/>
          <w:sz w:val="20"/>
          <w:szCs w:val="20"/>
        </w:rPr>
        <w:t xml:space="preserve"> na</w:t>
      </w:r>
      <w:r w:rsidR="00387FF1" w:rsidRPr="00BF5807">
        <w:rPr>
          <w:rFonts w:ascii="Arial" w:hAnsi="Arial" w:cs="Arial"/>
          <w:sz w:val="20"/>
          <w:szCs w:val="20"/>
        </w:rPr>
        <w:t xml:space="preserve">: </w:t>
      </w:r>
      <w:r w:rsidR="00FD1C0C" w:rsidRPr="00BF5807">
        <w:rPr>
          <w:rFonts w:ascii="Arial" w:eastAsia="Calibri" w:hAnsi="Arial" w:cs="Arial"/>
          <w:b/>
          <w:sz w:val="20"/>
          <w:szCs w:val="20"/>
        </w:rPr>
        <w:t>„</w:t>
      </w:r>
      <w:r w:rsidR="000E3EDD">
        <w:rPr>
          <w:rFonts w:ascii="Arial" w:eastAsia="Calibri" w:hAnsi="Arial" w:cs="Arial"/>
          <w:b/>
          <w:bCs/>
          <w:i/>
          <w:sz w:val="20"/>
          <w:szCs w:val="20"/>
        </w:rPr>
        <w:t>Wykonanie remontu pomieszczeń w BOK w Giżycku przy Pl. Grunwaldzkim 9</w:t>
      </w:r>
      <w:r w:rsidR="00FD1C0C" w:rsidRPr="00BF5807">
        <w:rPr>
          <w:rFonts w:ascii="Arial" w:eastAsia="Calibri" w:hAnsi="Arial" w:cs="Arial"/>
          <w:b/>
          <w:sz w:val="20"/>
          <w:szCs w:val="20"/>
        </w:rPr>
        <w:t>”</w:t>
      </w:r>
      <w:r w:rsidR="00FD1C0C">
        <w:rPr>
          <w:rFonts w:ascii="Arial" w:eastAsia="Calibri" w:hAnsi="Arial" w:cs="Arial"/>
          <w:i/>
          <w:sz w:val="20"/>
          <w:szCs w:val="20"/>
        </w:rPr>
        <w:t xml:space="preserve"> </w:t>
      </w:r>
      <w:r w:rsidR="00387FF1" w:rsidRPr="00BF5807">
        <w:rPr>
          <w:rFonts w:ascii="Arial" w:hAnsi="Arial" w:cs="Arial"/>
          <w:sz w:val="20"/>
          <w:szCs w:val="20"/>
        </w:rPr>
        <w:t>ora</w:t>
      </w:r>
      <w:r w:rsidR="00387FF1" w:rsidRPr="00C76301">
        <w:rPr>
          <w:rFonts w:ascii="Arial" w:hAnsi="Arial" w:cs="Arial"/>
          <w:sz w:val="20"/>
          <w:szCs w:val="20"/>
        </w:rPr>
        <w:t xml:space="preserve">z przyjmując do wiadomości, że z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387FF1" w:rsidRPr="00C76301">
        <w:rPr>
          <w:rFonts w:ascii="Arial" w:hAnsi="Arial" w:cs="Arial"/>
          <w:sz w:val="20"/>
          <w:szCs w:val="20"/>
        </w:rPr>
        <w:t xml:space="preserve">ostępowania </w:t>
      </w:r>
      <w:r w:rsidR="00387FF1" w:rsidRPr="00C76301">
        <w:rPr>
          <w:rFonts w:ascii="Arial" w:hAnsi="Arial" w:cs="Arial"/>
          <w:bCs/>
          <w:sz w:val="20"/>
          <w:szCs w:val="20"/>
        </w:rPr>
        <w:t>wyklucza się</w:t>
      </w:r>
      <w:r w:rsidR="00387FF1" w:rsidRPr="00C76301">
        <w:rPr>
          <w:rFonts w:ascii="Arial" w:hAnsi="Arial" w:cs="Arial"/>
          <w:sz w:val="20"/>
          <w:szCs w:val="20"/>
        </w:rPr>
        <w:t>:</w:t>
      </w:r>
    </w:p>
    <w:p w14:paraId="6FE7FC6D" w14:textId="5587CD39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Wykonawców, którzy w ciągu ostatnich trzech lat przed Wszczęciem Postępowania wyrządzili szkodę </w:t>
      </w:r>
      <w:proofErr w:type="spellStart"/>
      <w:r w:rsidR="000A1C6F">
        <w:rPr>
          <w:rFonts w:ascii="Arial" w:eastAsia="Calibri" w:hAnsi="Arial" w:cs="Arial"/>
          <w:sz w:val="20"/>
          <w:szCs w:val="20"/>
          <w:lang w:bidi="pl-PL"/>
        </w:rPr>
        <w:t>m</w:t>
      </w:r>
      <w:r w:rsidR="009E2C9B">
        <w:rPr>
          <w:rFonts w:ascii="Arial" w:eastAsia="Calibri" w:hAnsi="Arial" w:cs="Arial"/>
          <w:sz w:val="20"/>
          <w:szCs w:val="20"/>
          <w:lang w:bidi="pl-PL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 (status podmiotu oceniany według daty wyrządzenia szkody), nie realizując Zakupu lub realizując go nienależycie, a szkoda ta nie została dobrowolnie naprawiona  do  dnia  Wszczęcia  Postępowania,</w:t>
      </w:r>
      <w:r w:rsidR="00FD1C0C">
        <w:rPr>
          <w:rFonts w:ascii="Arial" w:eastAsia="Calibri" w:hAnsi="Arial" w:cs="Arial"/>
          <w:sz w:val="20"/>
          <w:szCs w:val="20"/>
          <w:lang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chyba</w:t>
      </w:r>
      <w:r w:rsidR="00FD1C0C">
        <w:rPr>
          <w:rFonts w:ascii="Arial" w:eastAsia="Calibri" w:hAnsi="Arial" w:cs="Arial"/>
          <w:sz w:val="20"/>
          <w:szCs w:val="20"/>
          <w:lang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że</w:t>
      </w:r>
      <w:r w:rsidR="00FD1C0C">
        <w:rPr>
          <w:rFonts w:ascii="Arial" w:eastAsia="Calibri" w:hAnsi="Arial" w:cs="Arial"/>
          <w:sz w:val="20"/>
          <w:szCs w:val="20"/>
          <w:lang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niezrealizowanie lub nienależyte zrealizowanie jest następstwem okoliczności, za które Wykonawca nie ponosi odpowiedzialności,</w:t>
      </w:r>
    </w:p>
    <w:p w14:paraId="72F06641" w14:textId="5C4B9944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Wykonawców, w stosunku do których otwarto likwidację</w:t>
      </w:r>
      <w:r w:rsidR="00FD1C0C">
        <w:rPr>
          <w:rFonts w:ascii="Arial" w:eastAsia="Calibri" w:hAnsi="Arial" w:cs="Arial"/>
          <w:sz w:val="20"/>
          <w:szCs w:val="20"/>
          <w:lang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lub</w:t>
      </w:r>
      <w:r w:rsidR="00FD1C0C">
        <w:rPr>
          <w:rFonts w:ascii="Arial" w:eastAsia="Calibri" w:hAnsi="Arial" w:cs="Arial"/>
          <w:sz w:val="20"/>
          <w:szCs w:val="20"/>
          <w:lang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ogłoszono  upadłość, z wyjątkiem Wykonawców,</w:t>
      </w:r>
      <w:r w:rsidR="00FD1C0C">
        <w:rPr>
          <w:rFonts w:ascii="Arial" w:eastAsia="Calibri" w:hAnsi="Arial" w:cs="Arial"/>
          <w:sz w:val="20"/>
          <w:szCs w:val="20"/>
          <w:lang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którzy po ogłoszeniu upadłości zawarli układ zatwierdzony prawomocnym postanowieniem sądu, o ile układ nie przewiduje zaspokojenia wierzycieli poprzez likwidację majątku upadłego,</w:t>
      </w:r>
    </w:p>
    <w:p w14:paraId="0B8FC9F2" w14:textId="7777777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 będących osobami fizycznymi, których prawomocnie skazano za przestępstwo popełnione w związku z postępowaniem  o  udzielenie  zamówienia lub inne przestępstwo popełnione w celu osiągnięcia korzyści majątkowych,</w:t>
      </w:r>
    </w:p>
    <w:p w14:paraId="264305FC" w14:textId="7777777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 będących spółkami prawa handlowego, których odpowiednio urzędujących członków władz zarządzających, wspólników, partnerów, komplementariuszy, prawomocnie skazano za przestępstwo popełnione w związku z postępowaniem o udzielenie zamówienia lub inne przestępstwo popełnione w celu osiągnięcia korzyści majątkowych,</w:t>
      </w:r>
    </w:p>
    <w:p w14:paraId="74494972" w14:textId="548417B4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Wykonawców, którzy nie złożyli wymaganych dokumentów, oświadczeń lub nie spełnili innych wymagań określonych w Postępowaniu, z zastrzeżeniem § 4 ust. </w:t>
      </w:r>
      <w:r w:rsidR="00795E20" w:rsidRPr="00795E20">
        <w:rPr>
          <w:rFonts w:ascii="Arial" w:eastAsia="Calibri" w:hAnsi="Arial" w:cs="Arial"/>
          <w:sz w:val="20"/>
          <w:szCs w:val="20"/>
          <w:lang w:bidi="pl-PL"/>
        </w:rPr>
        <w:t>17</w:t>
      </w:r>
      <w:r w:rsidRPr="00795E20">
        <w:rPr>
          <w:rFonts w:ascii="Arial" w:eastAsia="Calibri" w:hAnsi="Arial" w:cs="Arial"/>
          <w:sz w:val="20"/>
          <w:szCs w:val="20"/>
          <w:lang w:bidi="pl-PL"/>
        </w:rPr>
        <w:t>,</w:t>
      </w:r>
    </w:p>
    <w:p w14:paraId="3A937D65" w14:textId="30162666" w:rsidR="00EA43E6" w:rsidRPr="00C76301" w:rsidRDefault="00EA43E6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Wykonawców, którzy nie wnieśli wadium, w tym również na przedłużony okres związania ofertą lub nie zgodzili się na przedłużenie okresu związania ofertą, jeżeli wadium było wymagane</w:t>
      </w:r>
      <w:r w:rsidR="00FE34AE" w:rsidRPr="00C76301">
        <w:rPr>
          <w:rFonts w:ascii="Arial" w:eastAsia="Calibri" w:hAnsi="Arial" w:cs="Arial"/>
          <w:sz w:val="20"/>
          <w:szCs w:val="20"/>
          <w:lang w:bidi="pl-PL"/>
        </w:rPr>
        <w:t>,</w:t>
      </w:r>
    </w:p>
    <w:p w14:paraId="770EE9A7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wartości,</w:t>
      </w:r>
    </w:p>
    <w:p w14:paraId="1226B324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 8, jeżeli podmiot zbiorowy nie wdrożył środków naprawczych i prewencyjnych (</w:t>
      </w:r>
      <w:proofErr w:type="spellStart"/>
      <w:r w:rsidRPr="00C76301">
        <w:rPr>
          <w:rFonts w:ascii="Arial" w:eastAsia="Calibri" w:hAnsi="Arial" w:cs="Arial"/>
          <w:sz w:val="20"/>
          <w:szCs w:val="20"/>
        </w:rPr>
        <w:t>self-cleaning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>),</w:t>
      </w:r>
    </w:p>
    <w:p w14:paraId="71B32F23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co do których osoby biorące udział w prowadzonym Postępowaniu mają wiedzę, że:</w:t>
      </w:r>
    </w:p>
    <w:p w14:paraId="0224415D" w14:textId="52EBDAA3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a) są pracownikami lub osobami najbliższymi pracowników </w:t>
      </w:r>
      <w:proofErr w:type="spellStart"/>
      <w:r w:rsidR="000A1C6F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>, lub</w:t>
      </w:r>
    </w:p>
    <w:p w14:paraId="43EC32C6" w14:textId="3D2F875E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b) są podmiotami, w których pracownicy lub osoby najbliższe pracowników </w:t>
      </w:r>
      <w:proofErr w:type="spellStart"/>
      <w:r w:rsidR="000A1C6F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 xml:space="preserve"> są właścicielami, udziałowcami lub członkami organów zarządzających tych podmiotów, lub</w:t>
      </w:r>
    </w:p>
    <w:p w14:paraId="5764B34B" w14:textId="6368E70E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c) są podmiotami, na rzecz których pracownicy lub osoby najbliższe pracowników </w:t>
      </w:r>
      <w:proofErr w:type="spellStart"/>
      <w:r w:rsidR="000A1C6F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 xml:space="preserve"> świadczą pracę na podstawie umowy o pracę lub innego stosunku prawnego</w:t>
      </w:r>
    </w:p>
    <w:p w14:paraId="4D3F1B2A" w14:textId="77777777" w:rsidR="00C65102" w:rsidRPr="00C76301" w:rsidRDefault="00C65102" w:rsidP="00F122D6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- jeśli fakt ten budzi uzasadnione wątpliwości co do bezstronności Postępowania.</w:t>
      </w:r>
    </w:p>
    <w:p w14:paraId="4A7CB64D" w14:textId="33EF9970" w:rsidR="00C65102" w:rsidRPr="00365A62" w:rsidRDefault="00C65102" w:rsidP="00F122D6">
      <w:pPr>
        <w:pStyle w:val="Akapitzlist"/>
        <w:spacing w:before="120" w:after="120" w:line="240" w:lineRule="auto"/>
        <w:ind w:left="851" w:hanging="142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lastRenderedPageBreak/>
        <w:t xml:space="preserve">* Przez osoby najbliższe pracowników </w:t>
      </w:r>
      <w:proofErr w:type="spellStart"/>
      <w:r w:rsidR="000A1C6F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 xml:space="preserve"> należy rozumieć osoby pozostające w związku małżeńskim, w stosunku pokrewieństwa lub powinowactwa w linii prostej, pokrewieństwa lub powinowactwa w linii bocznej do drugiego stopnia, lub związane z tytułu przysposobienia, opieki lub kurateli albo pozostające we wspólnym pożyciu z pracownikiem </w:t>
      </w:r>
      <w:proofErr w:type="spellStart"/>
      <w:r w:rsidR="000A1C6F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>.</w:t>
      </w:r>
    </w:p>
    <w:p w14:paraId="473E6395" w14:textId="606AD4A8" w:rsidR="00EA43E6" w:rsidRPr="00C76301" w:rsidRDefault="00EA43E6" w:rsidP="00F122D6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oraz przyjmując do wiadomości, że z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można </w:t>
      </w:r>
      <w:r w:rsidRPr="00C76301">
        <w:rPr>
          <w:rFonts w:ascii="Arial" w:hAnsi="Arial" w:cs="Arial"/>
          <w:bCs/>
          <w:sz w:val="20"/>
          <w:szCs w:val="20"/>
        </w:rPr>
        <w:t xml:space="preserve">wykluczyć </w:t>
      </w:r>
      <w:r w:rsidR="00425D48" w:rsidRPr="00C76301">
        <w:rPr>
          <w:rFonts w:ascii="Arial" w:hAnsi="Arial" w:cs="Arial"/>
          <w:bCs/>
          <w:sz w:val="20"/>
          <w:szCs w:val="20"/>
        </w:rPr>
        <w:t>w szczególności</w:t>
      </w:r>
      <w:r w:rsidR="00425D48" w:rsidRPr="00C76301">
        <w:rPr>
          <w:rFonts w:ascii="Arial" w:hAnsi="Arial" w:cs="Arial"/>
          <w:b/>
          <w:bCs/>
          <w:sz w:val="20"/>
          <w:szCs w:val="20"/>
        </w:rPr>
        <w:t xml:space="preserve"> </w:t>
      </w:r>
      <w:r w:rsidRPr="00C76301">
        <w:rPr>
          <w:rFonts w:ascii="Arial" w:hAnsi="Arial" w:cs="Arial"/>
          <w:sz w:val="20"/>
          <w:szCs w:val="20"/>
        </w:rPr>
        <w:t>Wykonawców:</w:t>
      </w:r>
    </w:p>
    <w:p w14:paraId="3F7F2771" w14:textId="5356517E" w:rsidR="00EA43E6" w:rsidRPr="00C76301" w:rsidRDefault="00C65102" w:rsidP="003A5F39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 xml:space="preserve">złożyli nieprawdziwe informacje mające </w:t>
      </w:r>
      <w:r w:rsidR="00F374B7">
        <w:rPr>
          <w:rFonts w:ascii="Arial" w:eastAsia="Calibri" w:hAnsi="Arial" w:cs="Arial"/>
          <w:sz w:val="20"/>
          <w:szCs w:val="20"/>
        </w:rPr>
        <w:t xml:space="preserve">lub mogące mieć </w:t>
      </w:r>
      <w:r w:rsidR="00EA43E6" w:rsidRPr="00C76301">
        <w:rPr>
          <w:rFonts w:ascii="Arial" w:eastAsia="Calibri" w:hAnsi="Arial" w:cs="Arial"/>
          <w:sz w:val="20"/>
          <w:szCs w:val="20"/>
        </w:rPr>
        <w:t>wpływ na wynik prowadzonego Postępowania,</w:t>
      </w:r>
    </w:p>
    <w:p w14:paraId="0C18EB80" w14:textId="347AFF1E" w:rsidR="00EA43E6" w:rsidRPr="00C76301" w:rsidRDefault="00C65102" w:rsidP="006756BC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>zawarli z innymi Wykonawcami porozumienie zakłócającego konkurencję w Postępowaniu</w:t>
      </w:r>
      <w:r w:rsidR="00FD1C0C">
        <w:rPr>
          <w:rFonts w:ascii="Arial" w:eastAsia="Calibri" w:hAnsi="Arial" w:cs="Arial"/>
          <w:sz w:val="20"/>
          <w:szCs w:val="20"/>
        </w:rPr>
        <w:t>,</w:t>
      </w:r>
    </w:p>
    <w:p w14:paraId="59FD7CCE" w14:textId="68DAFD77" w:rsidR="006E598C" w:rsidRPr="00C76301" w:rsidRDefault="00C65102" w:rsidP="006756BC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>dopuścili się tzw. poważnego wykroczenia zawodowego</w:t>
      </w:r>
      <w:r w:rsidR="00FD1C0C">
        <w:rPr>
          <w:rFonts w:ascii="Arial" w:eastAsia="Calibri" w:hAnsi="Arial" w:cs="Arial"/>
          <w:sz w:val="20"/>
          <w:szCs w:val="20"/>
        </w:rPr>
        <w:t>,</w:t>
      </w:r>
    </w:p>
    <w:p w14:paraId="78045AFF" w14:textId="188B749C" w:rsidR="00CE5B87" w:rsidRPr="00C76301" w:rsidRDefault="00C65102" w:rsidP="006756BC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6E598C" w:rsidRPr="00C76301">
        <w:rPr>
          <w:rFonts w:ascii="Arial" w:eastAsia="Calibri" w:hAnsi="Arial" w:cs="Arial"/>
          <w:sz w:val="20"/>
          <w:szCs w:val="20"/>
        </w:rPr>
        <w:t>są podmiotem przeprowadzającym audyt sprawozdań finansowych G</w:t>
      </w:r>
      <w:r w:rsidR="00AE53DA" w:rsidRPr="00C76301">
        <w:rPr>
          <w:rFonts w:ascii="Arial" w:eastAsia="Calibri" w:hAnsi="Arial" w:cs="Arial"/>
          <w:sz w:val="20"/>
          <w:szCs w:val="20"/>
        </w:rPr>
        <w:t xml:space="preserve">rupy Kapitałowej, do której należy </w:t>
      </w:r>
      <w:proofErr w:type="spellStart"/>
      <w:r w:rsidR="000A1C6F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="006E598C" w:rsidRPr="00C76301">
        <w:rPr>
          <w:rFonts w:ascii="Arial" w:eastAsia="Calibri" w:hAnsi="Arial" w:cs="Arial"/>
          <w:sz w:val="20"/>
          <w:szCs w:val="20"/>
        </w:rPr>
        <w:t xml:space="preserve"> bądź należą do sieci tego podmiotu</w:t>
      </w:r>
      <w:r w:rsidR="00CE5B87" w:rsidRPr="00C76301">
        <w:rPr>
          <w:rFonts w:ascii="Arial" w:eastAsia="Calibri" w:hAnsi="Arial" w:cs="Arial"/>
          <w:sz w:val="20"/>
          <w:szCs w:val="20"/>
        </w:rPr>
        <w:t>,</w:t>
      </w:r>
    </w:p>
    <w:p w14:paraId="19C23E0B" w14:textId="2DB65B90" w:rsidR="00C65102" w:rsidRPr="00C76301" w:rsidRDefault="00CE5B87" w:rsidP="00777FA0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którzy w ciągu ostatnich trzech lat przed Wszczęciem Postępowania uchylili się od zawarcia z</w:t>
      </w:r>
      <w:r w:rsidR="00777FA0">
        <w:rPr>
          <w:rFonts w:ascii="Arial" w:eastAsia="Calibri" w:hAnsi="Arial" w:cs="Arial"/>
          <w:sz w:val="20"/>
          <w:szCs w:val="20"/>
        </w:rPr>
        <w:t> </w:t>
      </w:r>
      <w:proofErr w:type="spellStart"/>
      <w:r w:rsidR="00FD1C0C">
        <w:rPr>
          <w:rFonts w:ascii="Arial" w:eastAsia="Calibri" w:hAnsi="Arial" w:cs="Arial"/>
          <w:sz w:val="20"/>
          <w:szCs w:val="20"/>
        </w:rPr>
        <w:t>m</w:t>
      </w:r>
      <w:r w:rsidR="009E2C9B">
        <w:rPr>
          <w:rFonts w:ascii="Arial" w:eastAsia="Calibri" w:hAnsi="Arial" w:cs="Arial"/>
          <w:sz w:val="20"/>
          <w:szCs w:val="20"/>
        </w:rPr>
        <w:t>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 xml:space="preserve"> Umowy w sprawie Zakupu, w sytuacji gdy jego oferta została wybrana jako najkorzystniejsza lub w sytuacji, gdy uchylił się od zawarcia Umowy, której postanowienia zostały uzgodnione w drodze negocjacji z tym Wykonawcą,</w:t>
      </w:r>
    </w:p>
    <w:p w14:paraId="6D7C1266" w14:textId="1EDE52DD" w:rsidR="00C65102" w:rsidRPr="00C76301" w:rsidRDefault="00C65102" w:rsidP="006756BC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o których mowa w Rozporządzeniu Rady Unii Europejskiej (UE) 2022/576 w sprawie zmiany rozporządzenia (UE) nr 833/2014 dotyczącego środków ograniczających w związku z działaniami Rosji destabilizującymi sytuację na Ukrainie</w:t>
      </w:r>
      <w:r w:rsidR="00934B02" w:rsidRPr="00C76301">
        <w:rPr>
          <w:rFonts w:ascii="Arial" w:eastAsia="Calibri" w:hAnsi="Arial" w:cs="Arial"/>
          <w:sz w:val="20"/>
          <w:szCs w:val="20"/>
          <w:lang w:bidi="pl-PL"/>
        </w:rPr>
        <w:t>, na rzecz których lub z udziałem których zakazane jest udzielanie lub dalsze wykonywanie zamówień publicznych lub koncesji, objętych zakresem właściwych dyrektyw</w:t>
      </w:r>
      <w:r w:rsidR="006E3436" w:rsidRPr="00C76301">
        <w:rPr>
          <w:rFonts w:ascii="Arial" w:eastAsia="Calibri" w:hAnsi="Arial" w:cs="Arial"/>
          <w:sz w:val="20"/>
          <w:szCs w:val="20"/>
        </w:rPr>
        <w:t>,</w:t>
      </w:r>
    </w:p>
    <w:p w14:paraId="521D9850" w14:textId="49A408A4" w:rsidR="00AE53DA" w:rsidRPr="00C76301" w:rsidRDefault="00AE53DA" w:rsidP="006756BC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o których mowa w ustawie z dnia 13 kwietnia 2022 r. o szczególnych rozwiązaniach w zakresie przeciwdziałania wspieraniu agresji na Ukrainę oraz służących ochronie bezpieczeństwa narodowego (Dz. U. z 2022 r. poz. 835)</w:t>
      </w:r>
      <w:r w:rsidRPr="00C76301">
        <w:rPr>
          <w:rFonts w:ascii="Arial" w:eastAsia="Arial" w:hAnsi="Arial" w:cs="Arial"/>
          <w:sz w:val="20"/>
          <w:szCs w:val="20"/>
          <w:lang w:eastAsia="pl-PL"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podlegających wykluczeniu na podstawie tej ustawy.</w:t>
      </w:r>
    </w:p>
    <w:p w14:paraId="6DC90B22" w14:textId="77777777" w:rsidR="00387FF1" w:rsidRPr="00C76301" w:rsidRDefault="00387FF1" w:rsidP="00F122D6">
      <w:pPr>
        <w:pStyle w:val="Akapitzlist"/>
        <w:spacing w:before="120" w:after="120" w:line="240" w:lineRule="auto"/>
        <w:contextualSpacing w:val="0"/>
        <w:rPr>
          <w:rFonts w:ascii="Arial" w:hAnsi="Arial" w:cs="Arial"/>
          <w:sz w:val="20"/>
          <w:szCs w:val="20"/>
        </w:rPr>
      </w:pPr>
    </w:p>
    <w:p w14:paraId="54BD0858" w14:textId="77777777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OŚWIADCZAMY, ŻE NIE PODLEGAMY WYKLUCZENIU.</w:t>
      </w:r>
    </w:p>
    <w:p w14:paraId="72F5EE82" w14:textId="77777777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365A62" w14:paraId="6757F629" w14:textId="77777777" w:rsidTr="00387FF1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5FCBE98F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CCC085D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vAlign w:val="center"/>
          </w:tcPr>
          <w:p w14:paraId="2A69A377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365A62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65A62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937" w:type="pct"/>
            <w:vAlign w:val="center"/>
          </w:tcPr>
          <w:p w14:paraId="31B0D13E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365A62" w14:paraId="6C6CD242" w14:textId="77777777" w:rsidTr="00796B8C">
        <w:trPr>
          <w:cantSplit/>
          <w:trHeight w:val="263"/>
          <w:jc w:val="center"/>
        </w:trPr>
        <w:tc>
          <w:tcPr>
            <w:tcW w:w="307" w:type="pct"/>
          </w:tcPr>
          <w:p w14:paraId="348B7D67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6656B195" w14:textId="57B7923A" w:rsidR="00387FF1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719ECD" w14:textId="77777777" w:rsidR="00795E20" w:rsidRPr="00365A62" w:rsidRDefault="00795E2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E780D0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A4583AE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77D97510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BB50F1D" w14:textId="101B4D42" w:rsidR="00387FF1" w:rsidRPr="00C76301" w:rsidRDefault="00A26126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br w:type="page"/>
      </w:r>
      <w:r w:rsidR="00387FF1" w:rsidRPr="00C76301">
        <w:rPr>
          <w:rFonts w:ascii="Arial" w:hAnsi="Arial" w:cs="Arial"/>
          <w:sz w:val="20"/>
          <w:szCs w:val="20"/>
        </w:rPr>
        <w:lastRenderedPageBreak/>
        <w:t>[</w:t>
      </w:r>
      <w:r w:rsidR="004E798F">
        <w:rPr>
          <w:rFonts w:ascii="Arial" w:hAnsi="Arial" w:cs="Arial"/>
          <w:b/>
          <w:sz w:val="20"/>
          <w:szCs w:val="20"/>
        </w:rPr>
        <w:t>Załącznik nr 5</w:t>
      </w:r>
      <w:r w:rsidR="00387FF1" w:rsidRPr="00C76301">
        <w:rPr>
          <w:rFonts w:ascii="Arial" w:hAnsi="Arial" w:cs="Arial"/>
          <w:sz w:val="20"/>
          <w:szCs w:val="20"/>
        </w:rPr>
        <w:t xml:space="preserve"> 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387FF1" w:rsidRPr="00C76301">
        <w:rPr>
          <w:rFonts w:ascii="Arial" w:hAnsi="Arial" w:cs="Arial"/>
          <w:sz w:val="20"/>
          <w:szCs w:val="20"/>
        </w:rPr>
        <w:t>ostępowania]</w:t>
      </w:r>
    </w:p>
    <w:p w14:paraId="01858634" w14:textId="38C1D730" w:rsidR="00387FF1" w:rsidRPr="00C76301" w:rsidRDefault="00387FF1" w:rsidP="00365A62">
      <w:pPr>
        <w:tabs>
          <w:tab w:val="left" w:pos="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496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  <w:t xml:space="preserve">Zobowiązanie do niezgłaszania i niedochodzenia roszczeń wobec Zamawiającego </w:t>
      </w:r>
      <w:r w:rsidRPr="00C76301"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  <w:br/>
        <w:t>i zachowania poufności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795FCAF3" w14:textId="77777777" w:rsidTr="00FD3F9B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39C5FDB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7BA21A15" w14:textId="77777777" w:rsidR="00387FF1" w:rsidRPr="00C76301" w:rsidRDefault="00387FF1" w:rsidP="00387FF1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14CF8CF8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2928EA48" w14:textId="77777777" w:rsidTr="00FD3F9B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6AF9C9B4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0BBC014B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468A5A4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44B76E27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</w:tcPr>
          <w:p w14:paraId="4C09A5C2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B82D0B" w14:textId="77777777" w:rsidR="00420755" w:rsidRPr="00C76301" w:rsidRDefault="00420755" w:rsidP="0042075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1360944" w14:textId="075B19D0" w:rsidR="00387FF1" w:rsidRPr="00F122D6" w:rsidRDefault="00796B8C" w:rsidP="00835F4A">
      <w:pPr>
        <w:spacing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Przystępując do </w:t>
      </w:r>
      <w:r w:rsidR="008221BB" w:rsidRPr="00C76301">
        <w:rPr>
          <w:rFonts w:ascii="Arial" w:eastAsia="Calibri" w:hAnsi="Arial" w:cs="Arial"/>
          <w:sz w:val="20"/>
          <w:szCs w:val="20"/>
        </w:rPr>
        <w:t>P</w:t>
      </w:r>
      <w:r w:rsidRPr="00C76301">
        <w:rPr>
          <w:rFonts w:ascii="Arial" w:eastAsia="Calibri" w:hAnsi="Arial" w:cs="Arial"/>
          <w:sz w:val="20"/>
          <w:szCs w:val="20"/>
        </w:rPr>
        <w:t>ost</w:t>
      </w:r>
      <w:r w:rsidR="00425D48" w:rsidRPr="00C76301">
        <w:rPr>
          <w:rFonts w:ascii="Arial" w:eastAsia="Calibri" w:hAnsi="Arial" w:cs="Arial"/>
          <w:sz w:val="20"/>
          <w:szCs w:val="20"/>
        </w:rPr>
        <w:t>ę</w:t>
      </w:r>
      <w:r w:rsidRPr="00C76301">
        <w:rPr>
          <w:rFonts w:ascii="Arial" w:eastAsia="Calibri" w:hAnsi="Arial" w:cs="Arial"/>
          <w:sz w:val="20"/>
          <w:szCs w:val="20"/>
        </w:rPr>
        <w:t>powania</w:t>
      </w:r>
      <w:r w:rsidR="00387FF1" w:rsidRPr="00C76301">
        <w:rPr>
          <w:rFonts w:ascii="Arial" w:eastAsia="Calibri" w:hAnsi="Arial" w:cs="Arial"/>
          <w:sz w:val="20"/>
          <w:szCs w:val="20"/>
        </w:rPr>
        <w:t xml:space="preserve"> na</w:t>
      </w:r>
      <w:r w:rsidR="00387FF1" w:rsidRPr="00BF5807">
        <w:rPr>
          <w:rFonts w:ascii="Arial" w:eastAsia="Calibri" w:hAnsi="Arial" w:cs="Arial"/>
          <w:sz w:val="20"/>
          <w:szCs w:val="20"/>
        </w:rPr>
        <w:t xml:space="preserve">: </w:t>
      </w:r>
      <w:r w:rsidR="00E73C6D" w:rsidRPr="00BF5807">
        <w:rPr>
          <w:rFonts w:ascii="Arial" w:eastAsia="Calibri" w:hAnsi="Arial" w:cs="Arial"/>
          <w:b/>
          <w:sz w:val="20"/>
          <w:szCs w:val="20"/>
        </w:rPr>
        <w:t>„</w:t>
      </w:r>
      <w:r w:rsidR="000E3EDD">
        <w:rPr>
          <w:rFonts w:ascii="Arial" w:eastAsia="Calibri" w:hAnsi="Arial" w:cs="Arial"/>
          <w:b/>
          <w:bCs/>
          <w:i/>
          <w:sz w:val="20"/>
          <w:szCs w:val="20"/>
        </w:rPr>
        <w:t>Wykonanie remontu pomieszczeń w BOK w Giżycku przy Pl. Grunwaldzkim 9</w:t>
      </w:r>
      <w:r w:rsidR="00E73C6D" w:rsidRPr="00BF5807">
        <w:rPr>
          <w:rFonts w:ascii="Arial" w:eastAsia="Calibri" w:hAnsi="Arial" w:cs="Arial"/>
          <w:b/>
          <w:sz w:val="20"/>
          <w:szCs w:val="20"/>
        </w:rPr>
        <w:t>”</w:t>
      </w:r>
    </w:p>
    <w:p w14:paraId="110E1FAB" w14:textId="5DD0905A" w:rsidR="00387FF1" w:rsidRPr="00C76301" w:rsidRDefault="00387FF1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bCs/>
          <w:spacing w:val="4"/>
          <w:sz w:val="20"/>
          <w:szCs w:val="20"/>
        </w:rPr>
        <w:t>Oświadczamy</w:t>
      </w:r>
      <w:r w:rsidRPr="00C76301">
        <w:rPr>
          <w:rFonts w:ascii="Arial" w:hAnsi="Arial" w:cs="Arial"/>
          <w:b/>
          <w:bCs/>
          <w:spacing w:val="4"/>
          <w:sz w:val="20"/>
          <w:szCs w:val="20"/>
        </w:rPr>
        <w:t>, że nie będziemy zgłaszać ani dochodzić żadnych roszczeń wobec Zamawiającego w przypadku unieważnienia</w:t>
      </w:r>
      <w:r w:rsidR="00B476BF" w:rsidRPr="00C76301">
        <w:rPr>
          <w:rFonts w:ascii="Arial" w:hAnsi="Arial" w:cs="Arial"/>
          <w:b/>
          <w:bCs/>
          <w:spacing w:val="4"/>
          <w:sz w:val="20"/>
          <w:szCs w:val="20"/>
        </w:rPr>
        <w:t>/zamknięcia</w:t>
      </w:r>
      <w:r w:rsidRPr="00C76301">
        <w:rPr>
          <w:rFonts w:ascii="Arial" w:hAnsi="Arial" w:cs="Arial"/>
          <w:b/>
          <w:bCs/>
          <w:spacing w:val="4"/>
          <w:sz w:val="20"/>
          <w:szCs w:val="20"/>
        </w:rPr>
        <w:t xml:space="preserve"> niniejszego </w:t>
      </w:r>
      <w:r w:rsidR="001D2DFE" w:rsidRPr="00C76301">
        <w:rPr>
          <w:rFonts w:ascii="Arial" w:hAnsi="Arial" w:cs="Arial"/>
          <w:b/>
          <w:bCs/>
          <w:spacing w:val="4"/>
          <w:sz w:val="20"/>
          <w:szCs w:val="20"/>
        </w:rPr>
        <w:t>Postępowania</w:t>
      </w:r>
      <w:r w:rsidRPr="00C76301">
        <w:rPr>
          <w:rFonts w:ascii="Arial" w:hAnsi="Arial" w:cs="Arial"/>
          <w:b/>
          <w:bCs/>
          <w:sz w:val="20"/>
          <w:szCs w:val="20"/>
        </w:rPr>
        <w:t>.</w:t>
      </w:r>
    </w:p>
    <w:p w14:paraId="65E18BCE" w14:textId="4B6C952E" w:rsidR="00387FF1" w:rsidRPr="00C76301" w:rsidRDefault="00387FF1" w:rsidP="006756BC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b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Zobowiązujemy się do zachowania w poufności wszelkich informacji przekazanych przez pracowników </w:t>
      </w:r>
      <w:proofErr w:type="spellStart"/>
      <w:r w:rsidR="00D60DA9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o.o., niezależnie od sposobu i formy ich wyrażania.</w:t>
      </w:r>
    </w:p>
    <w:p w14:paraId="18BD5B62" w14:textId="77777777" w:rsidR="00387FF1" w:rsidRPr="00C76301" w:rsidRDefault="00387FF1" w:rsidP="006756B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Zobowiązanie obejmuje, nie tylko obowiązek nieujawniania informacji poufnych ale również zakaz korzystania z nich w interesie własnym bądź osób trzecich lub w celu sprzecznym z interesem Zamawiającego.</w:t>
      </w:r>
    </w:p>
    <w:p w14:paraId="21A1A5AC" w14:textId="61FF29F2" w:rsidR="00387FF1" w:rsidRPr="00F122D6" w:rsidRDefault="00387FF1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bCs/>
          <w:spacing w:val="4"/>
          <w:sz w:val="20"/>
          <w:szCs w:val="20"/>
        </w:rPr>
      </w:pPr>
      <w:r w:rsidRPr="00C76301">
        <w:rPr>
          <w:rFonts w:ascii="Arial" w:hAnsi="Arial" w:cs="Arial"/>
          <w:bCs/>
          <w:spacing w:val="4"/>
          <w:sz w:val="20"/>
          <w:szCs w:val="20"/>
        </w:rPr>
        <w:t>Nie stanowią Informacji Poufnej informacje:</w:t>
      </w:r>
    </w:p>
    <w:p w14:paraId="515D8DA7" w14:textId="28B069A7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świadomie podane przez </w:t>
      </w:r>
      <w:proofErr w:type="spellStart"/>
      <w:r w:rsidR="00D60DA9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do publicznej wiadomości lub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jakikolwiek inny sposób przez </w:t>
      </w:r>
      <w:proofErr w:type="spellStart"/>
      <w:r w:rsidR="00D60DA9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rozpowszechniane,</w:t>
      </w:r>
    </w:p>
    <w:p w14:paraId="0D10152A" w14:textId="017DD1F6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co do których </w:t>
      </w:r>
      <w:proofErr w:type="spellStart"/>
      <w:r w:rsidR="009E2C9B">
        <w:rPr>
          <w:rFonts w:ascii="Arial" w:hAnsi="Arial" w:cs="Arial"/>
          <w:sz w:val="20"/>
          <w:szCs w:val="20"/>
        </w:rPr>
        <w:t>m</w:t>
      </w:r>
      <w:r w:rsidR="00D60DA9">
        <w:rPr>
          <w:rFonts w:ascii="Arial" w:hAnsi="Arial" w:cs="Arial"/>
          <w:sz w:val="20"/>
          <w:szCs w:val="20"/>
        </w:rPr>
        <w:t>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nie miała intencji i nie podjął żadnych działań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celu zachowania ich w tajemnicy,</w:t>
      </w:r>
    </w:p>
    <w:p w14:paraId="3D08A966" w14:textId="0859F4C4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co do których </w:t>
      </w:r>
      <w:proofErr w:type="spellStart"/>
      <w:r w:rsidR="00D60DA9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wyraziła pisemną zgodę na ich ujawnienie –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określonym przez nią celu i zakresie, były przed przystąpieniem do niniejszego </w:t>
      </w:r>
      <w:r w:rsidR="00B06D99" w:rsidRPr="00C76301">
        <w:rPr>
          <w:rFonts w:ascii="Arial" w:hAnsi="Arial" w:cs="Arial"/>
          <w:sz w:val="20"/>
          <w:szCs w:val="20"/>
        </w:rPr>
        <w:t xml:space="preserve">Postępowania </w:t>
      </w:r>
      <w:r w:rsidRPr="00C76301">
        <w:rPr>
          <w:rFonts w:ascii="Arial" w:hAnsi="Arial" w:cs="Arial"/>
          <w:sz w:val="20"/>
          <w:szCs w:val="20"/>
        </w:rPr>
        <w:t>powszechnie znane lub stały się takie bez winy Wykonawcy,</w:t>
      </w:r>
    </w:p>
    <w:p w14:paraId="1057904A" w14:textId="64AD1F89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zostały zgodnie z prawem przed przystąpieniem do niniejszego </w:t>
      </w:r>
      <w:r w:rsidR="00B06D99" w:rsidRPr="00C76301">
        <w:rPr>
          <w:rFonts w:ascii="Arial" w:hAnsi="Arial" w:cs="Arial"/>
          <w:sz w:val="20"/>
          <w:szCs w:val="20"/>
        </w:rPr>
        <w:t xml:space="preserve">Postępowania </w:t>
      </w:r>
      <w:r w:rsidRPr="00C76301">
        <w:rPr>
          <w:rFonts w:ascii="Arial" w:hAnsi="Arial" w:cs="Arial"/>
          <w:sz w:val="20"/>
          <w:szCs w:val="20"/>
        </w:rPr>
        <w:t>otrzymane od osób trzecich bez podobnych ograniczeń i bez naruszenia niniejszych zapisów,</w:t>
      </w:r>
    </w:p>
    <w:p w14:paraId="0A471F62" w14:textId="77777777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zostały opracowane niezależnie przez Wykonawcę, który to fakt jest udokumentowany na piśmie,</w:t>
      </w:r>
    </w:p>
    <w:p w14:paraId="658BA46D" w14:textId="741AD50B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muszą być ujawnione na mocy odrębnych przepisów prawa.</w:t>
      </w:r>
    </w:p>
    <w:p w14:paraId="0FB73FB7" w14:textId="22BDB139" w:rsidR="00A444E7" w:rsidRPr="00C76301" w:rsidRDefault="00A444E7" w:rsidP="006756BC">
      <w:pPr>
        <w:pStyle w:val="Akapitzlist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Oświadczam, że jest mi znana treść i rozumiem znaczenie art. 266 § 1 kodeksu karnego, zgodnie z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którym: „Kto wbrew przepisom ustawy lub przyjętemu na siebie zobowiązaniu ujawnia lub wykorzystuje informację, z którą zapoznał się w związku z pełnioną funkcją, wykonywaną pracą, działalnością publiczną, społeczną, gospodarczą lub naukową, podlega grzywnie, karze ograniczenia wolności albo pozbawienia wolności do lat 2”.</w:t>
      </w:r>
    </w:p>
    <w:p w14:paraId="79551A82" w14:textId="4EF070A7" w:rsidR="008C7A2B" w:rsidRPr="00F122D6" w:rsidRDefault="00A444E7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Jestem świadomy(-a), że niniejsze zobowiązanie do zachowania poufności obowiązuje mnie również po ustaniu stosunku prawnego łączącego mnie z </w:t>
      </w:r>
      <w:proofErr w:type="spellStart"/>
      <w:r w:rsidR="000E3EA2">
        <w:rPr>
          <w:rFonts w:ascii="Arial" w:hAnsi="Arial" w:cs="Arial"/>
          <w:sz w:val="20"/>
          <w:szCs w:val="20"/>
        </w:rPr>
        <w:t>m</w:t>
      </w:r>
      <w:r w:rsidR="00D60DA9">
        <w:rPr>
          <w:rFonts w:ascii="Arial" w:hAnsi="Arial" w:cs="Arial"/>
          <w:sz w:val="20"/>
          <w:szCs w:val="20"/>
        </w:rPr>
        <w:t>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lub z innymi podmiotami wykonującymi zadania na rzecz </w:t>
      </w:r>
      <w:proofErr w:type="spellStart"/>
      <w:r w:rsidR="000E3EA2">
        <w:rPr>
          <w:rFonts w:ascii="Arial" w:hAnsi="Arial" w:cs="Arial"/>
          <w:sz w:val="20"/>
          <w:szCs w:val="20"/>
        </w:rPr>
        <w:t>m</w:t>
      </w:r>
      <w:r w:rsidR="00D60DA9">
        <w:rPr>
          <w:rFonts w:ascii="Arial" w:hAnsi="Arial" w:cs="Arial"/>
          <w:sz w:val="20"/>
          <w:szCs w:val="20"/>
        </w:rPr>
        <w:t>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3909"/>
        <w:gridCol w:w="1976"/>
        <w:gridCol w:w="1468"/>
        <w:gridCol w:w="1468"/>
      </w:tblGrid>
      <w:tr w:rsidR="008C7A2B" w:rsidRPr="00365A62" w14:paraId="0E91B075" w14:textId="77777777" w:rsidTr="00420755">
        <w:trPr>
          <w:cantSplit/>
          <w:trHeight w:val="703"/>
          <w:jc w:val="center"/>
        </w:trPr>
        <w:tc>
          <w:tcPr>
            <w:tcW w:w="259" w:type="pct"/>
            <w:vAlign w:val="center"/>
          </w:tcPr>
          <w:p w14:paraId="7CF59CFB" w14:textId="77777777" w:rsidR="008C7A2B" w:rsidRPr="00365A62" w:rsidRDefault="008C7A2B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01" w:type="pct"/>
            <w:vAlign w:val="center"/>
          </w:tcPr>
          <w:p w14:paraId="75943587" w14:textId="77777777" w:rsidR="008C7A2B" w:rsidRPr="00365A62" w:rsidRDefault="008C7A2B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062" w:type="pct"/>
            <w:vAlign w:val="center"/>
          </w:tcPr>
          <w:p w14:paraId="51D66F0F" w14:textId="77777777" w:rsidR="008C7A2B" w:rsidRPr="00365A62" w:rsidRDefault="008C7A2B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789" w:type="pct"/>
          </w:tcPr>
          <w:p w14:paraId="3D9E487F" w14:textId="77777777" w:rsidR="008C7A2B" w:rsidRPr="00365A62" w:rsidRDefault="008C7A2B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89" w:type="pct"/>
            <w:vAlign w:val="center"/>
          </w:tcPr>
          <w:p w14:paraId="2A6F6565" w14:textId="540ACE6F" w:rsidR="008C7A2B" w:rsidRPr="00365A62" w:rsidRDefault="008C7A2B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8C7A2B" w:rsidRPr="00365A62" w14:paraId="3CDCC08D" w14:textId="77777777" w:rsidTr="00420755">
        <w:trPr>
          <w:cantSplit/>
          <w:trHeight w:val="674"/>
          <w:jc w:val="center"/>
        </w:trPr>
        <w:tc>
          <w:tcPr>
            <w:tcW w:w="259" w:type="pct"/>
          </w:tcPr>
          <w:p w14:paraId="062B270A" w14:textId="77777777" w:rsidR="008C7A2B" w:rsidRPr="00365A62" w:rsidRDefault="008C7A2B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1" w:type="pct"/>
          </w:tcPr>
          <w:p w14:paraId="40855664" w14:textId="77777777" w:rsidR="008C7A2B" w:rsidRPr="00365A62" w:rsidRDefault="008C7A2B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650172A" w14:textId="77777777" w:rsidR="008C7A2B" w:rsidRPr="00365A62" w:rsidRDefault="008C7A2B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2" w:type="pct"/>
          </w:tcPr>
          <w:p w14:paraId="5995821E" w14:textId="77777777" w:rsidR="008C7A2B" w:rsidRPr="00365A62" w:rsidRDefault="008C7A2B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89" w:type="pct"/>
          </w:tcPr>
          <w:p w14:paraId="27A6B5F5" w14:textId="77777777" w:rsidR="008C7A2B" w:rsidRPr="00365A62" w:rsidRDefault="008C7A2B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89" w:type="pct"/>
          </w:tcPr>
          <w:p w14:paraId="57ADAD43" w14:textId="7C50179C" w:rsidR="008C7A2B" w:rsidRPr="00365A62" w:rsidRDefault="008C7A2B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CB6B45" w14:textId="77777777" w:rsidR="006756BC" w:rsidRPr="002A0217" w:rsidRDefault="00420755" w:rsidP="006756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eastAsia="Arial Unicode MS" w:hAnsi="Arial" w:cs="Arial"/>
          <w:bCs/>
          <w:spacing w:val="-1"/>
          <w:sz w:val="20"/>
          <w:szCs w:val="20"/>
          <w:lang w:eastAsia="pl-PL"/>
        </w:rPr>
        <w:br w:type="page"/>
      </w:r>
      <w:r w:rsidR="006756BC" w:rsidRPr="002A0217">
        <w:rPr>
          <w:rFonts w:ascii="Arial" w:hAnsi="Arial" w:cs="Arial"/>
          <w:sz w:val="20"/>
          <w:szCs w:val="20"/>
        </w:rPr>
        <w:lastRenderedPageBreak/>
        <w:t>[</w:t>
      </w:r>
      <w:r w:rsidR="006756BC" w:rsidRPr="002A0217">
        <w:rPr>
          <w:rFonts w:ascii="Arial" w:hAnsi="Arial" w:cs="Arial"/>
          <w:b/>
          <w:sz w:val="20"/>
          <w:szCs w:val="20"/>
        </w:rPr>
        <w:t xml:space="preserve">Załącznik nr </w:t>
      </w:r>
      <w:r w:rsidR="006756BC">
        <w:rPr>
          <w:rFonts w:ascii="Arial" w:hAnsi="Arial" w:cs="Arial"/>
          <w:b/>
          <w:sz w:val="20"/>
          <w:szCs w:val="20"/>
        </w:rPr>
        <w:t>6</w:t>
      </w:r>
      <w:r w:rsidR="006756BC" w:rsidRPr="002A0217">
        <w:rPr>
          <w:rFonts w:ascii="Arial" w:hAnsi="Arial" w:cs="Arial"/>
          <w:sz w:val="20"/>
          <w:szCs w:val="20"/>
        </w:rPr>
        <w:t xml:space="preserve"> do Regulaminu postępowania]</w:t>
      </w:r>
    </w:p>
    <w:p w14:paraId="1DDEFB3A" w14:textId="77777777" w:rsidR="006756BC" w:rsidRPr="002A0217" w:rsidRDefault="006756BC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0E58ACA6" w14:textId="77777777" w:rsidR="006756BC" w:rsidRDefault="006756BC" w:rsidP="006756B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0BC4793C" w14:textId="77777777" w:rsidR="004D2940" w:rsidRDefault="004D2940" w:rsidP="006756B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7AE42834" w14:textId="373873EF" w:rsidR="006756BC" w:rsidRDefault="006756BC" w:rsidP="006756B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  <w:r w:rsidRPr="004135AD">
        <w:rPr>
          <w:rFonts w:ascii="Arial" w:hAnsi="Arial" w:cs="Arial"/>
          <w:b/>
        </w:rPr>
        <w:t xml:space="preserve">Wykaz </w:t>
      </w:r>
      <w:r w:rsidR="00FA7A96">
        <w:rPr>
          <w:rFonts w:ascii="Arial" w:hAnsi="Arial" w:cs="Arial"/>
          <w:b/>
        </w:rPr>
        <w:t>prac</w:t>
      </w:r>
      <w:r w:rsidRPr="004135AD">
        <w:rPr>
          <w:rFonts w:ascii="Arial" w:hAnsi="Arial" w:cs="Arial"/>
          <w:b/>
        </w:rPr>
        <w:t xml:space="preserve"> </w:t>
      </w:r>
    </w:p>
    <w:p w14:paraId="3C9A144F" w14:textId="77777777" w:rsidR="004D2940" w:rsidRDefault="004D2940" w:rsidP="006756B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5D2578C1" w14:textId="77777777" w:rsidR="004D2940" w:rsidRPr="004135AD" w:rsidRDefault="004D2940" w:rsidP="006756B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1DE7532C" w14:textId="77777777" w:rsidR="006756BC" w:rsidRPr="009C3609" w:rsidRDefault="006756BC" w:rsidP="006756B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4E6E7143" w14:textId="3A4806AE" w:rsidR="006756BC" w:rsidRPr="00BB5591" w:rsidRDefault="006756BC" w:rsidP="00290587">
      <w:pPr>
        <w:spacing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4745C5">
        <w:rPr>
          <w:rFonts w:ascii="Arial" w:hAnsi="Arial" w:cs="Arial"/>
          <w:sz w:val="20"/>
          <w:szCs w:val="20"/>
        </w:rPr>
        <w:t>Składając ofertę w ramach Postępowania na</w:t>
      </w:r>
      <w:r w:rsidRPr="00BF5807">
        <w:rPr>
          <w:rFonts w:ascii="Arial" w:hAnsi="Arial" w:cs="Arial"/>
          <w:sz w:val="20"/>
          <w:szCs w:val="20"/>
        </w:rPr>
        <w:t xml:space="preserve">: </w:t>
      </w:r>
      <w:r w:rsidR="00E73C6D" w:rsidRPr="00BF5807">
        <w:rPr>
          <w:rFonts w:ascii="Arial" w:eastAsia="Calibri" w:hAnsi="Arial" w:cs="Arial"/>
          <w:b/>
          <w:sz w:val="20"/>
          <w:szCs w:val="20"/>
        </w:rPr>
        <w:t>„</w:t>
      </w:r>
      <w:r w:rsidR="000E3EDD">
        <w:rPr>
          <w:rFonts w:ascii="Arial" w:eastAsia="Calibri" w:hAnsi="Arial" w:cs="Arial"/>
          <w:b/>
          <w:bCs/>
          <w:i/>
          <w:sz w:val="20"/>
          <w:szCs w:val="20"/>
        </w:rPr>
        <w:t>Wykonanie remontu pomieszczeń w BOK w Giżycku przy Pl. Grunwaldzkim 9</w:t>
      </w:r>
      <w:r w:rsidR="00E73C6D" w:rsidRPr="00BF5807">
        <w:rPr>
          <w:rFonts w:ascii="Arial" w:eastAsia="Calibri" w:hAnsi="Arial" w:cs="Arial"/>
          <w:b/>
          <w:sz w:val="20"/>
          <w:szCs w:val="20"/>
        </w:rPr>
        <w:t>”</w:t>
      </w:r>
      <w:r w:rsidRPr="00BF5807">
        <w:rPr>
          <w:rFonts w:ascii="Arial" w:hAnsi="Arial" w:cs="Arial"/>
          <w:b/>
          <w:i/>
          <w:sz w:val="20"/>
          <w:szCs w:val="20"/>
        </w:rPr>
        <w:t xml:space="preserve">, </w:t>
      </w:r>
      <w:r w:rsidR="00C53F44" w:rsidRPr="00C53F44">
        <w:rPr>
          <w:rFonts w:ascii="Arial" w:hAnsi="Arial" w:cs="Arial"/>
          <w:b/>
          <w:sz w:val="20"/>
          <w:szCs w:val="20"/>
        </w:rPr>
        <w:t>NP/OD/26/0653/OD/BAM</w:t>
      </w:r>
      <w:r w:rsidRPr="00BF5807">
        <w:rPr>
          <w:rFonts w:ascii="Arial" w:hAnsi="Arial" w:cs="Arial"/>
          <w:b/>
          <w:sz w:val="20"/>
          <w:szCs w:val="20"/>
        </w:rPr>
        <w:t xml:space="preserve">,  </w:t>
      </w:r>
      <w:r w:rsidRPr="00BF5807">
        <w:rPr>
          <w:rFonts w:ascii="Arial" w:hAnsi="Arial" w:cs="Arial"/>
          <w:sz w:val="20"/>
          <w:szCs w:val="20"/>
        </w:rPr>
        <w:t>w celu dokonania</w:t>
      </w:r>
      <w:r w:rsidRPr="007021D7">
        <w:rPr>
          <w:rFonts w:ascii="Arial" w:hAnsi="Arial" w:cs="Arial"/>
          <w:sz w:val="20"/>
          <w:szCs w:val="20"/>
        </w:rPr>
        <w:t xml:space="preserve"> przez Zamawiającego oceny spełniania warunku opi</w:t>
      </w:r>
      <w:r w:rsidR="00BE184F" w:rsidRPr="007021D7">
        <w:rPr>
          <w:rFonts w:ascii="Arial" w:hAnsi="Arial" w:cs="Arial"/>
          <w:sz w:val="20"/>
          <w:szCs w:val="20"/>
        </w:rPr>
        <w:t>sanego w § 3 ust. 1 pkt 2</w:t>
      </w:r>
      <w:r w:rsidRPr="007021D7">
        <w:rPr>
          <w:rFonts w:ascii="Arial" w:hAnsi="Arial" w:cs="Arial"/>
          <w:sz w:val="20"/>
          <w:szCs w:val="20"/>
        </w:rPr>
        <w:t>) Regulaminu</w:t>
      </w:r>
      <w:r w:rsidRPr="000B56D8">
        <w:rPr>
          <w:rFonts w:ascii="Arial" w:hAnsi="Arial" w:cs="Arial"/>
          <w:sz w:val="20"/>
          <w:szCs w:val="20"/>
        </w:rPr>
        <w:t xml:space="preserve"> postępowania przedstawiamy wykaz następujących </w:t>
      </w:r>
      <w:r w:rsidR="00FA7A96">
        <w:rPr>
          <w:rFonts w:ascii="Arial" w:hAnsi="Arial" w:cs="Arial"/>
          <w:sz w:val="20"/>
          <w:szCs w:val="20"/>
        </w:rPr>
        <w:t>prac</w:t>
      </w:r>
      <w:r w:rsidRPr="000B56D8">
        <w:rPr>
          <w:rFonts w:ascii="Arial" w:hAnsi="Arial" w:cs="Arial"/>
          <w:sz w:val="20"/>
          <w:szCs w:val="20"/>
        </w:rPr>
        <w:t>:</w:t>
      </w:r>
      <w:r w:rsidRPr="004745C5">
        <w:rPr>
          <w:rFonts w:ascii="Arial" w:hAnsi="Arial" w:cs="Arial"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XSpec="center" w:tblpY="22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2640"/>
        <w:gridCol w:w="1351"/>
        <w:gridCol w:w="1684"/>
        <w:gridCol w:w="1514"/>
        <w:gridCol w:w="1514"/>
      </w:tblGrid>
      <w:tr w:rsidR="00707798" w:rsidRPr="004A6494" w14:paraId="06805C10" w14:textId="77777777" w:rsidTr="00707798">
        <w:trPr>
          <w:trHeight w:val="274"/>
        </w:trPr>
        <w:tc>
          <w:tcPr>
            <w:tcW w:w="322" w:type="pct"/>
            <w:vMerge w:val="restart"/>
            <w:shd w:val="clear" w:color="auto" w:fill="D81E04"/>
            <w:vAlign w:val="center"/>
          </w:tcPr>
          <w:p w14:paraId="7DFBEC9B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44B0EB46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4A649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L. p.</w:t>
            </w:r>
          </w:p>
        </w:tc>
        <w:tc>
          <w:tcPr>
            <w:tcW w:w="1419" w:type="pct"/>
            <w:vMerge w:val="restart"/>
            <w:shd w:val="clear" w:color="auto" w:fill="D21D04"/>
            <w:vAlign w:val="center"/>
          </w:tcPr>
          <w:p w14:paraId="523EA4BC" w14:textId="77777777" w:rsidR="00707798" w:rsidRPr="00FD3F9B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FD3F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Przedmiot Zakupu</w:t>
            </w:r>
            <w:r w:rsidRPr="00FD3F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br/>
              <w:t xml:space="preserve"> (krótki opis)</w:t>
            </w:r>
          </w:p>
        </w:tc>
        <w:tc>
          <w:tcPr>
            <w:tcW w:w="1631" w:type="pct"/>
            <w:gridSpan w:val="2"/>
            <w:shd w:val="clear" w:color="auto" w:fill="D81E04"/>
            <w:vAlign w:val="center"/>
          </w:tcPr>
          <w:p w14:paraId="4842A500" w14:textId="77777777" w:rsidR="00707798" w:rsidRPr="00707798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Termin realizacji</w:t>
            </w:r>
          </w:p>
        </w:tc>
        <w:tc>
          <w:tcPr>
            <w:tcW w:w="814" w:type="pct"/>
            <w:vMerge w:val="restart"/>
            <w:shd w:val="clear" w:color="auto" w:fill="D81E04"/>
            <w:vAlign w:val="center"/>
          </w:tcPr>
          <w:p w14:paraId="44DF0C3A" w14:textId="3DA279A0" w:rsidR="00707798" w:rsidRPr="00FD3F9B" w:rsidRDefault="00707798" w:rsidP="0070779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Wartość brutto wykonanej pracy</w:t>
            </w:r>
          </w:p>
        </w:tc>
        <w:tc>
          <w:tcPr>
            <w:tcW w:w="814" w:type="pct"/>
            <w:vMerge w:val="restart"/>
            <w:shd w:val="clear" w:color="auto" w:fill="D81E04"/>
            <w:vAlign w:val="center"/>
          </w:tcPr>
          <w:p w14:paraId="49B236C7" w14:textId="52489092" w:rsidR="00707798" w:rsidRPr="00FD3F9B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FD3F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Odbiorca</w:t>
            </w:r>
          </w:p>
          <w:p w14:paraId="54EC40D7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D3F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(nazwa, adres)</w:t>
            </w:r>
          </w:p>
        </w:tc>
      </w:tr>
      <w:tr w:rsidR="00707798" w:rsidRPr="004A6494" w14:paraId="42CF961D" w14:textId="77777777" w:rsidTr="00707798">
        <w:trPr>
          <w:trHeight w:val="419"/>
        </w:trPr>
        <w:tc>
          <w:tcPr>
            <w:tcW w:w="322" w:type="pct"/>
            <w:vMerge/>
            <w:shd w:val="clear" w:color="auto" w:fill="D81E04"/>
            <w:vAlign w:val="center"/>
          </w:tcPr>
          <w:p w14:paraId="05589121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9" w:type="pct"/>
            <w:vMerge/>
            <w:shd w:val="clear" w:color="auto" w:fill="D21D04"/>
          </w:tcPr>
          <w:p w14:paraId="31C4651F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shd w:val="clear" w:color="auto" w:fill="D81E04"/>
            <w:vAlign w:val="center"/>
          </w:tcPr>
          <w:p w14:paraId="566830B3" w14:textId="77777777" w:rsidR="00707798" w:rsidRPr="00707798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Rozpoczęcie</w:t>
            </w:r>
          </w:p>
          <w:p w14:paraId="76212614" w14:textId="77777777" w:rsidR="00707798" w:rsidRPr="00FD3F9B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[</w:t>
            </w:r>
            <w:proofErr w:type="spellStart"/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dd</w:t>
            </w:r>
            <w:proofErr w:type="spellEnd"/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/mm/</w:t>
            </w:r>
            <w:proofErr w:type="spellStart"/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rrrr</w:t>
            </w:r>
            <w:proofErr w:type="spellEnd"/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905" w:type="pct"/>
            <w:shd w:val="clear" w:color="auto" w:fill="D81E04"/>
            <w:vAlign w:val="center"/>
          </w:tcPr>
          <w:p w14:paraId="70BED269" w14:textId="77777777" w:rsidR="00707798" w:rsidRPr="00707798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Zakończenie</w:t>
            </w:r>
          </w:p>
          <w:p w14:paraId="639AFDCE" w14:textId="77777777" w:rsidR="00707798" w:rsidRPr="00707798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[</w:t>
            </w:r>
            <w:proofErr w:type="spellStart"/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dd</w:t>
            </w:r>
            <w:proofErr w:type="spellEnd"/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/mm/</w:t>
            </w:r>
            <w:proofErr w:type="spellStart"/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rrrr</w:t>
            </w:r>
            <w:proofErr w:type="spellEnd"/>
            <w:r w:rsidRPr="00707798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814" w:type="pct"/>
            <w:vMerge/>
            <w:shd w:val="clear" w:color="auto" w:fill="D81E04"/>
          </w:tcPr>
          <w:p w14:paraId="57CEA691" w14:textId="77777777" w:rsidR="00707798" w:rsidRPr="00707798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</w:p>
        </w:tc>
        <w:tc>
          <w:tcPr>
            <w:tcW w:w="814" w:type="pct"/>
            <w:vMerge/>
            <w:shd w:val="clear" w:color="auto" w:fill="D81E04"/>
            <w:vAlign w:val="center"/>
          </w:tcPr>
          <w:p w14:paraId="5C4AF616" w14:textId="3BE4E915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7798" w:rsidRPr="004A6494" w14:paraId="62606C0D" w14:textId="77777777" w:rsidTr="00707798">
        <w:trPr>
          <w:trHeight w:val="204"/>
        </w:trPr>
        <w:tc>
          <w:tcPr>
            <w:tcW w:w="322" w:type="pct"/>
            <w:vAlign w:val="center"/>
          </w:tcPr>
          <w:p w14:paraId="30BEB47F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419" w:type="pct"/>
          </w:tcPr>
          <w:p w14:paraId="1F1F3D70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C84A83D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vAlign w:val="center"/>
          </w:tcPr>
          <w:p w14:paraId="5836E8A0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5" w:type="pct"/>
            <w:vAlign w:val="center"/>
          </w:tcPr>
          <w:p w14:paraId="4D87325E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</w:tcPr>
          <w:p w14:paraId="73BBDC07" w14:textId="77777777" w:rsidR="00707798" w:rsidRPr="00707798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</w:p>
        </w:tc>
        <w:tc>
          <w:tcPr>
            <w:tcW w:w="814" w:type="pct"/>
            <w:vAlign w:val="center"/>
          </w:tcPr>
          <w:p w14:paraId="71158A1D" w14:textId="2DD8DDA5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7798" w:rsidRPr="004A6494" w14:paraId="66EC29D6" w14:textId="77777777" w:rsidTr="00707798">
        <w:trPr>
          <w:trHeight w:val="189"/>
        </w:trPr>
        <w:tc>
          <w:tcPr>
            <w:tcW w:w="322" w:type="pct"/>
            <w:vAlign w:val="center"/>
          </w:tcPr>
          <w:p w14:paraId="281E0FC2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419" w:type="pct"/>
          </w:tcPr>
          <w:p w14:paraId="244F4192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F934B71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vAlign w:val="center"/>
          </w:tcPr>
          <w:p w14:paraId="20C1F9E1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5" w:type="pct"/>
            <w:vAlign w:val="center"/>
          </w:tcPr>
          <w:p w14:paraId="4C9BFFAF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</w:tcPr>
          <w:p w14:paraId="38CC6B00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  <w:vAlign w:val="center"/>
          </w:tcPr>
          <w:p w14:paraId="584EED23" w14:textId="08F4F7A0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7798" w:rsidRPr="004A6494" w14:paraId="1163498F" w14:textId="77777777" w:rsidTr="00707798">
        <w:trPr>
          <w:trHeight w:val="218"/>
        </w:trPr>
        <w:tc>
          <w:tcPr>
            <w:tcW w:w="322" w:type="pct"/>
            <w:vAlign w:val="center"/>
          </w:tcPr>
          <w:p w14:paraId="0D0DD395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419" w:type="pct"/>
          </w:tcPr>
          <w:p w14:paraId="667AB0A0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BD6DE7E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vAlign w:val="center"/>
          </w:tcPr>
          <w:p w14:paraId="4D223E9F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5" w:type="pct"/>
            <w:vAlign w:val="center"/>
          </w:tcPr>
          <w:p w14:paraId="35C9321A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</w:tcPr>
          <w:p w14:paraId="2D3F9C4A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  <w:vAlign w:val="center"/>
          </w:tcPr>
          <w:p w14:paraId="004C7CFB" w14:textId="1531A97B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7798" w:rsidRPr="004A6494" w14:paraId="2944C26D" w14:textId="77777777" w:rsidTr="00707798">
        <w:trPr>
          <w:trHeight w:val="233"/>
        </w:trPr>
        <w:tc>
          <w:tcPr>
            <w:tcW w:w="322" w:type="pct"/>
            <w:vAlign w:val="center"/>
          </w:tcPr>
          <w:p w14:paraId="2909A90B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419" w:type="pct"/>
          </w:tcPr>
          <w:p w14:paraId="72A6DA1E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60AA9E9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vAlign w:val="center"/>
          </w:tcPr>
          <w:p w14:paraId="6225109B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5" w:type="pct"/>
            <w:vAlign w:val="center"/>
          </w:tcPr>
          <w:p w14:paraId="42FAF6A8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</w:tcPr>
          <w:p w14:paraId="61A6963B" w14:textId="77777777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4" w:type="pct"/>
            <w:vAlign w:val="center"/>
          </w:tcPr>
          <w:p w14:paraId="038BE7B5" w14:textId="7C5B9D18" w:rsidR="00707798" w:rsidRPr="004A6494" w:rsidRDefault="00707798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4DE3A7DD" w14:textId="77777777" w:rsidR="006756BC" w:rsidRDefault="006756BC" w:rsidP="006756BC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</w:rPr>
      </w:pPr>
    </w:p>
    <w:p w14:paraId="31ABA214" w14:textId="77777777" w:rsidR="006756BC" w:rsidRDefault="006756BC" w:rsidP="006756BC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</w:rPr>
      </w:pPr>
    </w:p>
    <w:p w14:paraId="2075961C" w14:textId="37977051" w:rsidR="006756BC" w:rsidRPr="004745C5" w:rsidRDefault="006756BC" w:rsidP="006756BC">
      <w:pPr>
        <w:jc w:val="both"/>
        <w:rPr>
          <w:rFonts w:ascii="Arial" w:hAnsi="Arial" w:cs="Arial"/>
          <w:i/>
          <w:sz w:val="20"/>
          <w:szCs w:val="20"/>
        </w:rPr>
      </w:pPr>
      <w:r w:rsidRPr="004745C5">
        <w:rPr>
          <w:rFonts w:ascii="Arial" w:hAnsi="Arial" w:cs="Arial"/>
          <w:b/>
          <w:i/>
          <w:sz w:val="20"/>
          <w:szCs w:val="20"/>
        </w:rPr>
        <w:t xml:space="preserve">UWAGA: </w:t>
      </w:r>
      <w:r w:rsidRPr="004745C5">
        <w:rPr>
          <w:rFonts w:ascii="Arial" w:hAnsi="Arial" w:cs="Arial"/>
          <w:i/>
          <w:sz w:val="20"/>
          <w:szCs w:val="20"/>
        </w:rPr>
        <w:t xml:space="preserve">z przedstawionego </w:t>
      </w:r>
      <w:r>
        <w:rPr>
          <w:rFonts w:ascii="Arial" w:hAnsi="Arial" w:cs="Arial"/>
          <w:i/>
          <w:sz w:val="20"/>
          <w:szCs w:val="20"/>
        </w:rPr>
        <w:t xml:space="preserve">w wykazie </w:t>
      </w:r>
      <w:r w:rsidRPr="004745C5">
        <w:rPr>
          <w:rFonts w:ascii="Arial" w:hAnsi="Arial" w:cs="Arial"/>
          <w:i/>
          <w:sz w:val="20"/>
          <w:szCs w:val="20"/>
        </w:rPr>
        <w:t xml:space="preserve">opisu </w:t>
      </w:r>
      <w:r>
        <w:rPr>
          <w:rFonts w:ascii="Arial" w:hAnsi="Arial" w:cs="Arial"/>
          <w:i/>
          <w:sz w:val="20"/>
          <w:szCs w:val="20"/>
        </w:rPr>
        <w:t>p</w:t>
      </w:r>
      <w:r w:rsidRPr="004745C5">
        <w:rPr>
          <w:rFonts w:ascii="Arial" w:hAnsi="Arial" w:cs="Arial"/>
          <w:i/>
          <w:sz w:val="20"/>
          <w:szCs w:val="20"/>
        </w:rPr>
        <w:t xml:space="preserve">rzedmiotu </w:t>
      </w:r>
      <w:r>
        <w:rPr>
          <w:rFonts w:ascii="Arial" w:hAnsi="Arial" w:cs="Arial"/>
          <w:i/>
          <w:sz w:val="20"/>
          <w:szCs w:val="20"/>
        </w:rPr>
        <w:t>zakupu</w:t>
      </w:r>
      <w:r w:rsidRPr="004745C5">
        <w:rPr>
          <w:rFonts w:ascii="Arial" w:hAnsi="Arial" w:cs="Arial"/>
          <w:i/>
          <w:sz w:val="20"/>
          <w:szCs w:val="20"/>
        </w:rPr>
        <w:t xml:space="preserve"> musi jednoznacznie wynikać spełnianie warunku udziału w </w:t>
      </w:r>
      <w:r>
        <w:rPr>
          <w:rFonts w:ascii="Arial" w:hAnsi="Arial" w:cs="Arial"/>
          <w:i/>
          <w:sz w:val="20"/>
          <w:szCs w:val="20"/>
        </w:rPr>
        <w:t>P</w:t>
      </w:r>
      <w:r w:rsidRPr="004745C5">
        <w:rPr>
          <w:rFonts w:ascii="Arial" w:hAnsi="Arial" w:cs="Arial"/>
          <w:i/>
          <w:sz w:val="20"/>
          <w:szCs w:val="20"/>
        </w:rPr>
        <w:t>ostępowaniu określonego przez Zamawiającego.</w:t>
      </w:r>
    </w:p>
    <w:p w14:paraId="5A0C7687" w14:textId="71437E6E" w:rsidR="006756BC" w:rsidRPr="002F6F7C" w:rsidRDefault="006756BC" w:rsidP="006756BC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2F6F7C">
        <w:rPr>
          <w:rFonts w:ascii="Arial" w:hAnsi="Arial" w:cs="Arial"/>
          <w:b/>
          <w:i/>
          <w:sz w:val="20"/>
          <w:szCs w:val="20"/>
          <w:u w:val="single"/>
        </w:rPr>
        <w:t>Do wykazu należy dołączyć dowody potwierdzające, że</w:t>
      </w:r>
      <w:r w:rsidR="00FA7A96">
        <w:rPr>
          <w:rFonts w:ascii="Arial" w:hAnsi="Arial" w:cs="Arial"/>
          <w:b/>
          <w:i/>
          <w:sz w:val="20"/>
          <w:szCs w:val="20"/>
          <w:u w:val="single"/>
        </w:rPr>
        <w:t xml:space="preserve"> prace</w:t>
      </w:r>
      <w:r w:rsidRPr="002F6F7C">
        <w:rPr>
          <w:rFonts w:ascii="Arial" w:hAnsi="Arial" w:cs="Arial"/>
          <w:b/>
          <w:i/>
          <w:sz w:val="20"/>
          <w:szCs w:val="20"/>
          <w:u w:val="single"/>
        </w:rPr>
        <w:t xml:space="preserve"> zostały wykonane</w:t>
      </w:r>
      <w:r w:rsidR="0032719F">
        <w:rPr>
          <w:rFonts w:ascii="Arial" w:hAnsi="Arial" w:cs="Arial"/>
          <w:b/>
          <w:i/>
          <w:sz w:val="20"/>
          <w:szCs w:val="20"/>
          <w:u w:val="single"/>
        </w:rPr>
        <w:t>/są wykonywane</w:t>
      </w:r>
      <w:r w:rsidRPr="002F6F7C">
        <w:rPr>
          <w:rFonts w:ascii="Arial" w:hAnsi="Arial" w:cs="Arial"/>
          <w:b/>
          <w:i/>
          <w:sz w:val="20"/>
          <w:szCs w:val="20"/>
          <w:u w:val="single"/>
        </w:rPr>
        <w:t xml:space="preserve"> należycie.</w:t>
      </w:r>
    </w:p>
    <w:p w14:paraId="2B2C0863" w14:textId="77777777" w:rsidR="006756BC" w:rsidRPr="004A6494" w:rsidRDefault="006756BC" w:rsidP="006756BC">
      <w:pPr>
        <w:jc w:val="center"/>
        <w:rPr>
          <w:rFonts w:ascii="Arial" w:hAnsi="Arial" w:cs="Arial"/>
          <w:b/>
          <w:i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4123"/>
        <w:gridCol w:w="3068"/>
        <w:gridCol w:w="1524"/>
      </w:tblGrid>
      <w:tr w:rsidR="006756BC" w:rsidRPr="009C3609" w14:paraId="3DADAA53" w14:textId="77777777" w:rsidTr="006761A1">
        <w:trPr>
          <w:cantSplit/>
          <w:trHeight w:val="703"/>
          <w:jc w:val="center"/>
        </w:trPr>
        <w:tc>
          <w:tcPr>
            <w:tcW w:w="316" w:type="pct"/>
            <w:shd w:val="clear" w:color="auto" w:fill="D9D9D9" w:themeFill="background1" w:themeFillShade="D9"/>
            <w:vAlign w:val="center"/>
          </w:tcPr>
          <w:p w14:paraId="534A94A8" w14:textId="77777777" w:rsidR="006756BC" w:rsidRPr="00DF0117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2216" w:type="pct"/>
            <w:shd w:val="clear" w:color="auto" w:fill="D9D9D9" w:themeFill="background1" w:themeFillShade="D9"/>
            <w:vAlign w:val="center"/>
          </w:tcPr>
          <w:p w14:paraId="6F35D0F0" w14:textId="77777777" w:rsidR="006756BC" w:rsidRPr="00DF0117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DF0117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DF0117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DF0117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DF0117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49" w:type="pct"/>
            <w:shd w:val="clear" w:color="auto" w:fill="D9D9D9" w:themeFill="background1" w:themeFillShade="D9"/>
            <w:vAlign w:val="center"/>
          </w:tcPr>
          <w:p w14:paraId="7E9D7434" w14:textId="77777777" w:rsidR="006756BC" w:rsidRPr="00DF0117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DF0117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DF0117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DF0117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DF0117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14:paraId="797FFA2E" w14:textId="77777777" w:rsidR="006756BC" w:rsidRPr="00DF0117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Miejscowość              i data</w:t>
            </w:r>
          </w:p>
        </w:tc>
      </w:tr>
      <w:tr w:rsidR="006756BC" w:rsidRPr="009C3609" w14:paraId="58C22E0E" w14:textId="77777777" w:rsidTr="006761A1">
        <w:trPr>
          <w:cantSplit/>
          <w:trHeight w:val="674"/>
          <w:jc w:val="center"/>
        </w:trPr>
        <w:tc>
          <w:tcPr>
            <w:tcW w:w="316" w:type="pct"/>
          </w:tcPr>
          <w:p w14:paraId="4A6C167B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216" w:type="pct"/>
          </w:tcPr>
          <w:p w14:paraId="2FA74ED7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08865FF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49" w:type="pct"/>
          </w:tcPr>
          <w:p w14:paraId="4BBDC3F3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19" w:type="pct"/>
          </w:tcPr>
          <w:p w14:paraId="4A1312B9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2C6DA9AD" w14:textId="77777777" w:rsidR="006756BC" w:rsidRPr="009C3609" w:rsidRDefault="006756BC" w:rsidP="006756BC">
      <w:pPr>
        <w:contextualSpacing/>
        <w:rPr>
          <w:rFonts w:ascii="Arial" w:hAnsi="Arial" w:cs="Arial"/>
        </w:rPr>
      </w:pPr>
    </w:p>
    <w:p w14:paraId="06131C7B" w14:textId="77777777" w:rsidR="006756BC" w:rsidRPr="002A0217" w:rsidRDefault="006756BC" w:rsidP="006756B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6384ADD" w14:textId="77777777" w:rsidR="006756BC" w:rsidRPr="002A0217" w:rsidRDefault="006756BC" w:rsidP="006756B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89CD241" w14:textId="1E277034" w:rsidR="006756BC" w:rsidRPr="002A0217" w:rsidRDefault="006756BC" w:rsidP="006756BC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756BC" w:rsidRPr="002A0217" w:rsidSect="004F5103">
      <w:headerReference w:type="default" r:id="rId8"/>
      <w:footerReference w:type="default" r:id="rId9"/>
      <w:pgSz w:w="11920" w:h="16840"/>
      <w:pgMar w:top="1136" w:right="1304" w:bottom="130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22ED4" w14:textId="77777777" w:rsidR="00B92CEA" w:rsidRDefault="00B92CEA" w:rsidP="002A226A">
      <w:pPr>
        <w:spacing w:after="0" w:line="240" w:lineRule="auto"/>
      </w:pPr>
      <w:r>
        <w:separator/>
      </w:r>
    </w:p>
  </w:endnote>
  <w:endnote w:type="continuationSeparator" w:id="0">
    <w:p w14:paraId="5D140B2E" w14:textId="77777777" w:rsidR="00B92CEA" w:rsidRDefault="00B92CEA" w:rsidP="002A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 Alt OnePl MT">
    <w:altName w:val="Times New Roman"/>
    <w:charset w:val="00"/>
    <w:family w:val="auto"/>
    <w:pitch w:val="variable"/>
  </w:font>
  <w:font w:name="StarSymbol">
    <w:altName w:val="MS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9AB33" w14:textId="24402157" w:rsidR="00845207" w:rsidRPr="0078415B" w:rsidRDefault="00845207" w:rsidP="00F122D6">
    <w:pPr>
      <w:pStyle w:val="Stopka"/>
      <w:jc w:val="center"/>
      <w:rPr>
        <w:rFonts w:ascii="Arial" w:hAnsi="Arial" w:cs="Arial"/>
        <w:sz w:val="16"/>
        <w:szCs w:val="16"/>
      </w:rPr>
    </w:pPr>
  </w:p>
  <w:p w14:paraId="79E28460" w14:textId="77777777" w:rsidR="00845207" w:rsidRDefault="008452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63D11" w14:textId="77777777" w:rsidR="00B92CEA" w:rsidRDefault="00B92CEA" w:rsidP="002A226A">
      <w:pPr>
        <w:spacing w:after="0" w:line="240" w:lineRule="auto"/>
      </w:pPr>
      <w:r>
        <w:separator/>
      </w:r>
    </w:p>
  </w:footnote>
  <w:footnote w:type="continuationSeparator" w:id="0">
    <w:p w14:paraId="2F818485" w14:textId="77777777" w:rsidR="00B92CEA" w:rsidRDefault="00B92CEA" w:rsidP="002A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38D3" w14:textId="5AF45FB0" w:rsidR="00845207" w:rsidRDefault="00845207" w:rsidP="00693840">
    <w:pPr>
      <w:autoSpaceDE w:val="0"/>
      <w:autoSpaceDN w:val="0"/>
      <w:adjustRightInd w:val="0"/>
      <w:spacing w:after="0" w:line="240" w:lineRule="auto"/>
      <w:ind w:left="14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689"/>
        </w:tabs>
        <w:ind w:left="2689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B"/>
    <w:multiLevelType w:val="multilevel"/>
    <w:tmpl w:val="953CA71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8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19B53CC"/>
    <w:multiLevelType w:val="multilevel"/>
    <w:tmpl w:val="D75690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3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7441DF"/>
    <w:multiLevelType w:val="hybridMultilevel"/>
    <w:tmpl w:val="932A5B82"/>
    <w:lvl w:ilvl="0" w:tplc="1A6624F6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72D01C3"/>
    <w:multiLevelType w:val="hybridMultilevel"/>
    <w:tmpl w:val="08261D1A"/>
    <w:name w:val="WW8Num532"/>
    <w:lvl w:ilvl="0" w:tplc="06BA7AC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A691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352817"/>
    <w:multiLevelType w:val="hybridMultilevel"/>
    <w:tmpl w:val="653668C6"/>
    <w:name w:val="WW8Num62"/>
    <w:lvl w:ilvl="0" w:tplc="00000021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</w:lvl>
    <w:lvl w:ilvl="1" w:tplc="0000000D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09150ACC"/>
    <w:multiLevelType w:val="multilevel"/>
    <w:tmpl w:val="DE388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B085EEB"/>
    <w:multiLevelType w:val="hybridMultilevel"/>
    <w:tmpl w:val="2C2269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0B94ABB"/>
    <w:multiLevelType w:val="hybridMultilevel"/>
    <w:tmpl w:val="22C66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6A423B"/>
    <w:multiLevelType w:val="multilevel"/>
    <w:tmpl w:val="809ECD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12C13CB1"/>
    <w:multiLevelType w:val="hybridMultilevel"/>
    <w:tmpl w:val="61DA4E9C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1790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13240DB5"/>
    <w:multiLevelType w:val="hybridMultilevel"/>
    <w:tmpl w:val="0742B00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370633B"/>
    <w:multiLevelType w:val="multilevel"/>
    <w:tmpl w:val="DFB82A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2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3B7140E"/>
    <w:multiLevelType w:val="multilevel"/>
    <w:tmpl w:val="2A16F2EC"/>
    <w:lvl w:ilvl="0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ind w:left="1781" w:hanging="504"/>
      </w:pPr>
      <w:rPr>
        <w:rFonts w:ascii="Arial" w:eastAsia="Arial Unicode MS" w:hAnsi="Arial" w:cs="Arial"/>
        <w:b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305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60C78D6"/>
    <w:multiLevelType w:val="hybridMultilevel"/>
    <w:tmpl w:val="1178A6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94357AD"/>
    <w:multiLevelType w:val="hybridMultilevel"/>
    <w:tmpl w:val="816EEDC2"/>
    <w:lvl w:ilvl="0" w:tplc="04150011">
      <w:start w:val="1"/>
      <w:numFmt w:val="decimal"/>
      <w:lvlText w:val="%1)"/>
      <w:lvlJc w:val="left"/>
      <w:pPr>
        <w:ind w:left="1790" w:hanging="360"/>
      </w:p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3" w15:restartNumberingAfterBreak="0">
    <w:nsid w:val="197D1632"/>
    <w:multiLevelType w:val="hybridMultilevel"/>
    <w:tmpl w:val="88243D4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1A6624F6">
      <w:start w:val="1"/>
      <w:numFmt w:val="lowerLetter"/>
      <w:lvlText w:val="%2)"/>
      <w:lvlJc w:val="left"/>
      <w:pPr>
        <w:ind w:left="136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CE23B7E"/>
    <w:multiLevelType w:val="multilevel"/>
    <w:tmpl w:val="43EE59BE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1D0F100F"/>
    <w:multiLevelType w:val="hybridMultilevel"/>
    <w:tmpl w:val="9FCCFED2"/>
    <w:lvl w:ilvl="0" w:tplc="7F0C82AA">
      <w:start w:val="1"/>
      <w:numFmt w:val="decimal"/>
      <w:lvlText w:val="%1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5E7D7D"/>
    <w:multiLevelType w:val="hybridMultilevel"/>
    <w:tmpl w:val="93361D34"/>
    <w:lvl w:ilvl="0" w:tplc="B892609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C63D9C"/>
    <w:multiLevelType w:val="hybridMultilevel"/>
    <w:tmpl w:val="77E60EE0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 w15:restartNumberingAfterBreak="0">
    <w:nsid w:val="2406404B"/>
    <w:multiLevelType w:val="hybridMultilevel"/>
    <w:tmpl w:val="AD0AF2F6"/>
    <w:lvl w:ilvl="0" w:tplc="8EEEADE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41612E2"/>
    <w:multiLevelType w:val="hybridMultilevel"/>
    <w:tmpl w:val="4F12DE74"/>
    <w:styleLink w:val="Styl11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25BE59C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24644593"/>
    <w:multiLevelType w:val="hybridMultilevel"/>
    <w:tmpl w:val="DF8A50A8"/>
    <w:lvl w:ilvl="0" w:tplc="D0E47148">
      <w:start w:val="1"/>
      <w:numFmt w:val="decimal"/>
      <w:lvlText w:val="%1)"/>
      <w:lvlJc w:val="left"/>
      <w:pPr>
        <w:ind w:left="786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2563030B"/>
    <w:multiLevelType w:val="hybridMultilevel"/>
    <w:tmpl w:val="82A0AF3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EB46AF"/>
    <w:multiLevelType w:val="hybridMultilevel"/>
    <w:tmpl w:val="C1BE49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6FD5EB9"/>
    <w:multiLevelType w:val="multilevel"/>
    <w:tmpl w:val="713206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34" w15:restartNumberingAfterBreak="0">
    <w:nsid w:val="27575CDD"/>
    <w:multiLevelType w:val="hybridMultilevel"/>
    <w:tmpl w:val="8D124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B21302"/>
    <w:multiLevelType w:val="multilevel"/>
    <w:tmpl w:val="B75E2A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27B57BE4"/>
    <w:multiLevelType w:val="hybridMultilevel"/>
    <w:tmpl w:val="51661C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2CBD1BFD"/>
    <w:multiLevelType w:val="hybridMultilevel"/>
    <w:tmpl w:val="F84649B0"/>
    <w:name w:val="WW8Num323"/>
    <w:lvl w:ilvl="0" w:tplc="00000021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CF86B18"/>
    <w:multiLevelType w:val="hybridMultilevel"/>
    <w:tmpl w:val="7E526D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22E59"/>
    <w:multiLevelType w:val="hybridMultilevel"/>
    <w:tmpl w:val="B582F0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5570C93"/>
    <w:multiLevelType w:val="multilevel"/>
    <w:tmpl w:val="B4304D5A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lvlText w:val="2.%2."/>
      <w:lvlJc w:val="left"/>
      <w:pPr>
        <w:ind w:left="858" w:hanging="432"/>
      </w:pPr>
      <w:rPr>
        <w:rFonts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1922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1" w15:restartNumberingAfterBreak="0">
    <w:nsid w:val="3609421C"/>
    <w:multiLevelType w:val="hybridMultilevel"/>
    <w:tmpl w:val="1B3C52DE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1790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3C8E5EC7"/>
    <w:multiLevelType w:val="multilevel"/>
    <w:tmpl w:val="275EC290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Verdana" w:hAnsi="Verdana" w:cs="Verdana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Verdana" w:hAnsi="Verdana" w:cs="Verdana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Verdana" w:hAnsi="Verdana" w:cs="Verdana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Verdana" w:hAnsi="Verdana" w:cs="Verdana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Verdana" w:hAnsi="Verdana" w:cs="Verdana" w:hint="default"/>
      </w:rPr>
    </w:lvl>
  </w:abstractNum>
  <w:abstractNum w:abstractNumId="43" w15:restartNumberingAfterBreak="0">
    <w:nsid w:val="3D47081C"/>
    <w:multiLevelType w:val="multilevel"/>
    <w:tmpl w:val="3D48704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94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44" w15:restartNumberingAfterBreak="0">
    <w:nsid w:val="3EBD26E0"/>
    <w:multiLevelType w:val="multilevel"/>
    <w:tmpl w:val="14A8D6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3EE81B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40345958"/>
    <w:multiLevelType w:val="hybridMultilevel"/>
    <w:tmpl w:val="AE3831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1F51B3B"/>
    <w:multiLevelType w:val="hybridMultilevel"/>
    <w:tmpl w:val="2EC49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4B7674"/>
    <w:multiLevelType w:val="hybridMultilevel"/>
    <w:tmpl w:val="3600F3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6F4DC4"/>
    <w:multiLevelType w:val="multilevel"/>
    <w:tmpl w:val="0B425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9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0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42B153D9"/>
    <w:multiLevelType w:val="hybridMultilevel"/>
    <w:tmpl w:val="E2440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6B6CD2"/>
    <w:multiLevelType w:val="hybridMultilevel"/>
    <w:tmpl w:val="E9C84E60"/>
    <w:lvl w:ilvl="0" w:tplc="1A6624F6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44886AFB"/>
    <w:multiLevelType w:val="multilevel"/>
    <w:tmpl w:val="3C50248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3" w15:restartNumberingAfterBreak="0">
    <w:nsid w:val="454A5EFC"/>
    <w:multiLevelType w:val="multilevel"/>
    <w:tmpl w:val="4CA001EC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54" w15:restartNumberingAfterBreak="0">
    <w:nsid w:val="45895743"/>
    <w:multiLevelType w:val="hybridMultilevel"/>
    <w:tmpl w:val="FF1A1A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B4A2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509E487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5EF25C4"/>
    <w:multiLevelType w:val="hybridMultilevel"/>
    <w:tmpl w:val="4222A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C65D4C"/>
    <w:multiLevelType w:val="hybridMultilevel"/>
    <w:tmpl w:val="95E60F54"/>
    <w:lvl w:ilvl="0" w:tplc="3BCA069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7CB0166"/>
    <w:multiLevelType w:val="hybridMultilevel"/>
    <w:tmpl w:val="658035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48831CF4"/>
    <w:multiLevelType w:val="multilevel"/>
    <w:tmpl w:val="DA162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48E6687E"/>
    <w:multiLevelType w:val="multilevel"/>
    <w:tmpl w:val="5BD208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48F92E91"/>
    <w:multiLevelType w:val="multilevel"/>
    <w:tmpl w:val="EA44CE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4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49DE0AE7"/>
    <w:multiLevelType w:val="hybridMultilevel"/>
    <w:tmpl w:val="C1D236A8"/>
    <w:lvl w:ilvl="0" w:tplc="4F0C111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CA528E7"/>
    <w:multiLevelType w:val="multilevel"/>
    <w:tmpl w:val="CB1EF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4CF23115"/>
    <w:multiLevelType w:val="hybridMultilevel"/>
    <w:tmpl w:val="33D871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4D741C3A"/>
    <w:multiLevelType w:val="hybridMultilevel"/>
    <w:tmpl w:val="E0F47DB2"/>
    <w:styleLink w:val="1ust12"/>
    <w:lvl w:ilvl="0" w:tplc="D0AE50E6">
      <w:start w:val="7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77F67F00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color w:val="auto"/>
        <w:spacing w:val="-1"/>
        <w:w w:val="100"/>
        <w:sz w:val="20"/>
        <w:szCs w:val="20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65" w15:restartNumberingAfterBreak="0">
    <w:nsid w:val="4EBA06A8"/>
    <w:multiLevelType w:val="multilevel"/>
    <w:tmpl w:val="3C7000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4FA479D8"/>
    <w:multiLevelType w:val="hybridMultilevel"/>
    <w:tmpl w:val="A11883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644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01758CF"/>
    <w:multiLevelType w:val="multilevel"/>
    <w:tmpl w:val="ADF4F070"/>
    <w:styleLink w:val="1ust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2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50BC7048"/>
    <w:multiLevelType w:val="hybridMultilevel"/>
    <w:tmpl w:val="E9DAD7F2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29032EA"/>
    <w:multiLevelType w:val="multilevel"/>
    <w:tmpl w:val="891A54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70" w15:restartNumberingAfterBreak="0">
    <w:nsid w:val="5343675A"/>
    <w:multiLevelType w:val="hybridMultilevel"/>
    <w:tmpl w:val="49549F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CA29AA"/>
    <w:multiLevelType w:val="multilevel"/>
    <w:tmpl w:val="7556CF64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2" w15:restartNumberingAfterBreak="0">
    <w:nsid w:val="5A110156"/>
    <w:multiLevelType w:val="hybridMultilevel"/>
    <w:tmpl w:val="A642C060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1A6624F6">
      <w:start w:val="1"/>
      <w:numFmt w:val="lowerLetter"/>
      <w:lvlText w:val="%2)"/>
      <w:lvlJc w:val="left"/>
      <w:pPr>
        <w:ind w:left="252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3" w15:restartNumberingAfterBreak="0">
    <w:nsid w:val="5B7C665B"/>
    <w:multiLevelType w:val="hybridMultilevel"/>
    <w:tmpl w:val="3B1E413E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4" w15:restartNumberingAfterBreak="0">
    <w:nsid w:val="5D1232AE"/>
    <w:multiLevelType w:val="hybridMultilevel"/>
    <w:tmpl w:val="6298DC80"/>
    <w:lvl w:ilvl="0" w:tplc="F336FED4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DEA14FC"/>
    <w:multiLevelType w:val="hybridMultilevel"/>
    <w:tmpl w:val="6EA04C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0FF56E4"/>
    <w:multiLevelType w:val="multilevel"/>
    <w:tmpl w:val="5E4E2C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65A64CEB"/>
    <w:multiLevelType w:val="hybridMultilevel"/>
    <w:tmpl w:val="91D07FD8"/>
    <w:lvl w:ilvl="0" w:tplc="083081A4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12E2E646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2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78" w15:restartNumberingAfterBreak="0">
    <w:nsid w:val="6ACD1884"/>
    <w:multiLevelType w:val="multilevel"/>
    <w:tmpl w:val="B5E82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6AE35244"/>
    <w:multiLevelType w:val="hybridMultilevel"/>
    <w:tmpl w:val="F898861E"/>
    <w:lvl w:ilvl="0" w:tplc="8B5CB59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>
      <w:start w:val="1"/>
      <w:numFmt w:val="bullet"/>
      <w:pStyle w:val="wypunktowanie2strona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655"/>
        </w:tabs>
        <w:ind w:left="2655" w:hanging="495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95"/>
        </w:tabs>
        <w:ind w:left="3195" w:hanging="495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6C8464D6"/>
    <w:multiLevelType w:val="multilevel"/>
    <w:tmpl w:val="F95868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1" w15:restartNumberingAfterBreak="0">
    <w:nsid w:val="6F7C4A26"/>
    <w:multiLevelType w:val="hybridMultilevel"/>
    <w:tmpl w:val="0AEA32F8"/>
    <w:lvl w:ilvl="0" w:tplc="5B60EB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 w15:restartNumberingAfterBreak="0">
    <w:nsid w:val="74EE1DE5"/>
    <w:multiLevelType w:val="hybridMultilevel"/>
    <w:tmpl w:val="27D0A0BA"/>
    <w:lvl w:ilvl="0" w:tplc="0415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83" w15:restartNumberingAfterBreak="0">
    <w:nsid w:val="79336B71"/>
    <w:multiLevelType w:val="hybridMultilevel"/>
    <w:tmpl w:val="028403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D9636F7"/>
    <w:multiLevelType w:val="hybridMultilevel"/>
    <w:tmpl w:val="CA68726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E456635"/>
    <w:multiLevelType w:val="hybridMultilevel"/>
    <w:tmpl w:val="A6B605E0"/>
    <w:lvl w:ilvl="0" w:tplc="5AD4F5A2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EF2609D"/>
    <w:multiLevelType w:val="hybridMultilevel"/>
    <w:tmpl w:val="11F680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7F010DEA"/>
    <w:multiLevelType w:val="hybridMultilevel"/>
    <w:tmpl w:val="8F1246F4"/>
    <w:lvl w:ilvl="0" w:tplc="2108B188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89785B34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2" w:tplc="F3222102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B68A5C9A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10F0188E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4A668B36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30B26292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E678273C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7CCABD24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num w:numId="1" w16cid:durableId="192573246">
    <w:abstractNumId w:val="71"/>
  </w:num>
  <w:num w:numId="2" w16cid:durableId="1216620016">
    <w:abstractNumId w:val="29"/>
  </w:num>
  <w:num w:numId="3" w16cid:durableId="1724478206">
    <w:abstractNumId w:val="13"/>
  </w:num>
  <w:num w:numId="4" w16cid:durableId="1738085523">
    <w:abstractNumId w:val="76"/>
  </w:num>
  <w:num w:numId="5" w16cid:durableId="184296486">
    <w:abstractNumId w:val="85"/>
  </w:num>
  <w:num w:numId="6" w16cid:durableId="1159420335">
    <w:abstractNumId w:val="74"/>
  </w:num>
  <w:num w:numId="7" w16cid:durableId="1306279195">
    <w:abstractNumId w:val="30"/>
  </w:num>
  <w:num w:numId="8" w16cid:durableId="529492033">
    <w:abstractNumId w:val="55"/>
  </w:num>
  <w:num w:numId="9" w16cid:durableId="234583415">
    <w:abstractNumId w:val="43"/>
  </w:num>
  <w:num w:numId="10" w16cid:durableId="772744121">
    <w:abstractNumId w:val="69"/>
  </w:num>
  <w:num w:numId="11" w16cid:durableId="1825319836">
    <w:abstractNumId w:val="80"/>
  </w:num>
  <w:num w:numId="12" w16cid:durableId="1944459924">
    <w:abstractNumId w:val="16"/>
  </w:num>
  <w:num w:numId="13" w16cid:durableId="1383943609">
    <w:abstractNumId w:val="60"/>
  </w:num>
  <w:num w:numId="14" w16cid:durableId="1884903003">
    <w:abstractNumId w:val="59"/>
  </w:num>
  <w:num w:numId="15" w16cid:durableId="580409529">
    <w:abstractNumId w:val="87"/>
  </w:num>
  <w:num w:numId="16" w16cid:durableId="1024944130">
    <w:abstractNumId w:val="77"/>
  </w:num>
  <w:num w:numId="17" w16cid:durableId="548803326">
    <w:abstractNumId w:val="64"/>
  </w:num>
  <w:num w:numId="18" w16cid:durableId="1345716321">
    <w:abstractNumId w:val="40"/>
  </w:num>
  <w:num w:numId="19" w16cid:durableId="1919441906">
    <w:abstractNumId w:val="53"/>
  </w:num>
  <w:num w:numId="20" w16cid:durableId="1133403683">
    <w:abstractNumId w:val="25"/>
  </w:num>
  <w:num w:numId="21" w16cid:durableId="149491257">
    <w:abstractNumId w:val="49"/>
  </w:num>
  <w:num w:numId="22" w16cid:durableId="620305465">
    <w:abstractNumId w:val="54"/>
  </w:num>
  <w:num w:numId="23" w16cid:durableId="1863473095">
    <w:abstractNumId w:val="67"/>
  </w:num>
  <w:num w:numId="24" w16cid:durableId="843862880">
    <w:abstractNumId w:val="65"/>
  </w:num>
  <w:num w:numId="25" w16cid:durableId="129134916">
    <w:abstractNumId w:val="19"/>
  </w:num>
  <w:num w:numId="26" w16cid:durableId="1695108030">
    <w:abstractNumId w:val="73"/>
  </w:num>
  <w:num w:numId="27" w16cid:durableId="2063284094">
    <w:abstractNumId w:val="20"/>
  </w:num>
  <w:num w:numId="28" w16cid:durableId="138622116">
    <w:abstractNumId w:val="78"/>
  </w:num>
  <w:num w:numId="29" w16cid:durableId="1230190003">
    <w:abstractNumId w:val="21"/>
  </w:num>
  <w:num w:numId="30" w16cid:durableId="1298142003">
    <w:abstractNumId w:val="62"/>
  </w:num>
  <w:num w:numId="31" w16cid:durableId="1607695890">
    <w:abstractNumId w:val="26"/>
  </w:num>
  <w:num w:numId="32" w16cid:durableId="775901605">
    <w:abstractNumId w:val="33"/>
  </w:num>
  <w:num w:numId="33" w16cid:durableId="1219825796">
    <w:abstractNumId w:val="44"/>
  </w:num>
  <w:num w:numId="34" w16cid:durableId="1681855378">
    <w:abstractNumId w:val="7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66060795">
    <w:abstractNumId w:val="35"/>
  </w:num>
  <w:num w:numId="36" w16cid:durableId="1995907300">
    <w:abstractNumId w:val="9"/>
  </w:num>
  <w:num w:numId="37" w16cid:durableId="349065317">
    <w:abstractNumId w:val="42"/>
  </w:num>
  <w:num w:numId="38" w16cid:durableId="523054726">
    <w:abstractNumId w:val="31"/>
  </w:num>
  <w:num w:numId="39" w16cid:durableId="778569217">
    <w:abstractNumId w:val="61"/>
  </w:num>
  <w:num w:numId="40" w16cid:durableId="633802687">
    <w:abstractNumId w:val="57"/>
  </w:num>
  <w:num w:numId="41" w16cid:durableId="171843336">
    <w:abstractNumId w:val="63"/>
  </w:num>
  <w:num w:numId="42" w16cid:durableId="1937978768">
    <w:abstractNumId w:val="24"/>
  </w:num>
  <w:num w:numId="43" w16cid:durableId="1941647360">
    <w:abstractNumId w:val="15"/>
  </w:num>
  <w:num w:numId="44" w16cid:durableId="2132816495">
    <w:abstractNumId w:val="72"/>
  </w:num>
  <w:num w:numId="45" w16cid:durableId="729427196">
    <w:abstractNumId w:val="48"/>
  </w:num>
  <w:num w:numId="46" w16cid:durableId="1302268527">
    <w:abstractNumId w:val="68"/>
  </w:num>
  <w:num w:numId="47" w16cid:durableId="1960867074">
    <w:abstractNumId w:val="23"/>
  </w:num>
  <w:num w:numId="48" w16cid:durableId="754595035">
    <w:abstractNumId w:val="83"/>
  </w:num>
  <w:num w:numId="49" w16cid:durableId="1538547268">
    <w:abstractNumId w:val="27"/>
  </w:num>
  <w:num w:numId="50" w16cid:durableId="294455164">
    <w:abstractNumId w:val="66"/>
  </w:num>
  <w:num w:numId="51" w16cid:durableId="1014305851">
    <w:abstractNumId w:val="28"/>
  </w:num>
  <w:num w:numId="52" w16cid:durableId="2124879746">
    <w:abstractNumId w:val="82"/>
  </w:num>
  <w:num w:numId="53" w16cid:durableId="157232923">
    <w:abstractNumId w:val="38"/>
  </w:num>
  <w:num w:numId="54" w16cid:durableId="1614435561">
    <w:abstractNumId w:val="58"/>
  </w:num>
  <w:num w:numId="55" w16cid:durableId="28547742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12299407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2396001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4020172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907733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68566763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00528586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03457469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78965981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49526928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86864069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5207571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8642083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08869780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367491888">
    <w:abstractNumId w:val="11"/>
  </w:num>
  <w:num w:numId="70" w16cid:durableId="1473869289">
    <w:abstractNumId w:val="10"/>
  </w:num>
  <w:num w:numId="71" w16cid:durableId="902905886">
    <w:abstractNumId w:val="51"/>
  </w:num>
  <w:num w:numId="72" w16cid:durableId="1840538117">
    <w:abstractNumId w:val="81"/>
  </w:num>
  <w:num w:numId="73" w16cid:durableId="201720751">
    <w:abstractNumId w:val="56"/>
  </w:num>
  <w:num w:numId="74" w16cid:durableId="1793397966">
    <w:abstractNumId w:val="84"/>
  </w:num>
  <w:num w:numId="75" w16cid:durableId="250624949">
    <w:abstractNumId w:val="22"/>
  </w:num>
  <w:num w:numId="76" w16cid:durableId="1243485267">
    <w:abstractNumId w:val="45"/>
  </w:num>
  <w:num w:numId="77" w16cid:durableId="59986995">
    <w:abstractNumId w:val="47"/>
  </w:num>
  <w:num w:numId="78" w16cid:durableId="1330597373">
    <w:abstractNumId w:val="39"/>
  </w:num>
  <w:num w:numId="79" w16cid:durableId="939801600">
    <w:abstractNumId w:val="86"/>
  </w:num>
  <w:num w:numId="80" w16cid:durableId="1077870649">
    <w:abstractNumId w:val="34"/>
  </w:num>
  <w:num w:numId="81" w16cid:durableId="230236243">
    <w:abstractNumId w:val="50"/>
  </w:num>
  <w:num w:numId="82" w16cid:durableId="320626486">
    <w:abstractNumId w:val="70"/>
  </w:num>
  <w:num w:numId="83" w16cid:durableId="109517505">
    <w:abstractNumId w:val="18"/>
  </w:num>
  <w:num w:numId="84" w16cid:durableId="1485775907">
    <w:abstractNumId w:val="14"/>
  </w:num>
  <w:num w:numId="85" w16cid:durableId="178396419">
    <w:abstractNumId w:val="17"/>
  </w:num>
  <w:num w:numId="86" w16cid:durableId="2033802710">
    <w:abstractNumId w:val="36"/>
  </w:num>
  <w:num w:numId="87" w16cid:durableId="1778671752">
    <w:abstractNumId w:val="41"/>
  </w:num>
  <w:num w:numId="88" w16cid:durableId="351538620">
    <w:abstractNumId w:val="32"/>
  </w:num>
  <w:num w:numId="89" w16cid:durableId="602961189">
    <w:abstractNumId w:val="46"/>
  </w:num>
  <w:num w:numId="90" w16cid:durableId="1593467288">
    <w:abstractNumId w:val="75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34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806"/>
    <w:rsid w:val="000008F8"/>
    <w:rsid w:val="00003869"/>
    <w:rsid w:val="000038CA"/>
    <w:rsid w:val="000058B3"/>
    <w:rsid w:val="000076BF"/>
    <w:rsid w:val="00011BB9"/>
    <w:rsid w:val="0001344A"/>
    <w:rsid w:val="000136D4"/>
    <w:rsid w:val="000138F6"/>
    <w:rsid w:val="00013AB8"/>
    <w:rsid w:val="00015CBA"/>
    <w:rsid w:val="00016691"/>
    <w:rsid w:val="00016927"/>
    <w:rsid w:val="00020C94"/>
    <w:rsid w:val="00021597"/>
    <w:rsid w:val="0002162F"/>
    <w:rsid w:val="000220A9"/>
    <w:rsid w:val="00024472"/>
    <w:rsid w:val="0003023C"/>
    <w:rsid w:val="00030D7E"/>
    <w:rsid w:val="00035FEE"/>
    <w:rsid w:val="00036977"/>
    <w:rsid w:val="000371F1"/>
    <w:rsid w:val="00037E65"/>
    <w:rsid w:val="00042127"/>
    <w:rsid w:val="00042379"/>
    <w:rsid w:val="00042C27"/>
    <w:rsid w:val="000454CE"/>
    <w:rsid w:val="0004560C"/>
    <w:rsid w:val="00046C39"/>
    <w:rsid w:val="00046C74"/>
    <w:rsid w:val="00050EFD"/>
    <w:rsid w:val="00052034"/>
    <w:rsid w:val="00052274"/>
    <w:rsid w:val="00052C55"/>
    <w:rsid w:val="0005312F"/>
    <w:rsid w:val="00054595"/>
    <w:rsid w:val="00055648"/>
    <w:rsid w:val="000602C9"/>
    <w:rsid w:val="000628BE"/>
    <w:rsid w:val="00063FD7"/>
    <w:rsid w:val="00064D04"/>
    <w:rsid w:val="000653E1"/>
    <w:rsid w:val="0006552A"/>
    <w:rsid w:val="0006765A"/>
    <w:rsid w:val="00070AED"/>
    <w:rsid w:val="00072F1B"/>
    <w:rsid w:val="000733AB"/>
    <w:rsid w:val="00075322"/>
    <w:rsid w:val="00075811"/>
    <w:rsid w:val="0007676E"/>
    <w:rsid w:val="00077025"/>
    <w:rsid w:val="00081CF0"/>
    <w:rsid w:val="00083110"/>
    <w:rsid w:val="0008388E"/>
    <w:rsid w:val="000871A7"/>
    <w:rsid w:val="00090571"/>
    <w:rsid w:val="00091EC6"/>
    <w:rsid w:val="00091F05"/>
    <w:rsid w:val="00093137"/>
    <w:rsid w:val="00093184"/>
    <w:rsid w:val="00096902"/>
    <w:rsid w:val="000A1C6F"/>
    <w:rsid w:val="000A32D2"/>
    <w:rsid w:val="000A35A2"/>
    <w:rsid w:val="000A4634"/>
    <w:rsid w:val="000A4C76"/>
    <w:rsid w:val="000A5521"/>
    <w:rsid w:val="000A5941"/>
    <w:rsid w:val="000A5F61"/>
    <w:rsid w:val="000A716C"/>
    <w:rsid w:val="000B2361"/>
    <w:rsid w:val="000B2CD1"/>
    <w:rsid w:val="000B504D"/>
    <w:rsid w:val="000B5871"/>
    <w:rsid w:val="000B7388"/>
    <w:rsid w:val="000C0CD6"/>
    <w:rsid w:val="000C3094"/>
    <w:rsid w:val="000C49CC"/>
    <w:rsid w:val="000C562B"/>
    <w:rsid w:val="000C5827"/>
    <w:rsid w:val="000C70B8"/>
    <w:rsid w:val="000C7C42"/>
    <w:rsid w:val="000D1100"/>
    <w:rsid w:val="000D1118"/>
    <w:rsid w:val="000D1B35"/>
    <w:rsid w:val="000D36F9"/>
    <w:rsid w:val="000D461E"/>
    <w:rsid w:val="000D613B"/>
    <w:rsid w:val="000D77B7"/>
    <w:rsid w:val="000D7F71"/>
    <w:rsid w:val="000E2D1C"/>
    <w:rsid w:val="000E3829"/>
    <w:rsid w:val="000E3EA2"/>
    <w:rsid w:val="000E3EDD"/>
    <w:rsid w:val="000E67FF"/>
    <w:rsid w:val="000E748D"/>
    <w:rsid w:val="000E763A"/>
    <w:rsid w:val="000E7DE7"/>
    <w:rsid w:val="000F11A3"/>
    <w:rsid w:val="000F2663"/>
    <w:rsid w:val="000F2827"/>
    <w:rsid w:val="000F2EAE"/>
    <w:rsid w:val="000F3C2A"/>
    <w:rsid w:val="000F5193"/>
    <w:rsid w:val="000F66C3"/>
    <w:rsid w:val="000F6D41"/>
    <w:rsid w:val="0010055D"/>
    <w:rsid w:val="001006A4"/>
    <w:rsid w:val="00107B58"/>
    <w:rsid w:val="0011022C"/>
    <w:rsid w:val="00112E09"/>
    <w:rsid w:val="0011323C"/>
    <w:rsid w:val="00113DF6"/>
    <w:rsid w:val="001158F9"/>
    <w:rsid w:val="00115CEF"/>
    <w:rsid w:val="00117CD9"/>
    <w:rsid w:val="00117FD9"/>
    <w:rsid w:val="00120445"/>
    <w:rsid w:val="00120757"/>
    <w:rsid w:val="00122019"/>
    <w:rsid w:val="00122382"/>
    <w:rsid w:val="00122CB8"/>
    <w:rsid w:val="001233C3"/>
    <w:rsid w:val="00123BB3"/>
    <w:rsid w:val="0012416D"/>
    <w:rsid w:val="00124F1F"/>
    <w:rsid w:val="00125063"/>
    <w:rsid w:val="00127448"/>
    <w:rsid w:val="001302DA"/>
    <w:rsid w:val="0013047C"/>
    <w:rsid w:val="00131313"/>
    <w:rsid w:val="00132B4F"/>
    <w:rsid w:val="00133517"/>
    <w:rsid w:val="00134213"/>
    <w:rsid w:val="00135613"/>
    <w:rsid w:val="0014186C"/>
    <w:rsid w:val="00143C7E"/>
    <w:rsid w:val="00143D1A"/>
    <w:rsid w:val="0014492D"/>
    <w:rsid w:val="00144A95"/>
    <w:rsid w:val="00153C97"/>
    <w:rsid w:val="0015430C"/>
    <w:rsid w:val="00154B24"/>
    <w:rsid w:val="00155895"/>
    <w:rsid w:val="00156DF1"/>
    <w:rsid w:val="0016313A"/>
    <w:rsid w:val="00163A26"/>
    <w:rsid w:val="00164ACF"/>
    <w:rsid w:val="00164C5B"/>
    <w:rsid w:val="00165493"/>
    <w:rsid w:val="00165EEB"/>
    <w:rsid w:val="00170572"/>
    <w:rsid w:val="00170F45"/>
    <w:rsid w:val="00173287"/>
    <w:rsid w:val="00173DEB"/>
    <w:rsid w:val="001755BC"/>
    <w:rsid w:val="0017582D"/>
    <w:rsid w:val="00184F31"/>
    <w:rsid w:val="001852B3"/>
    <w:rsid w:val="00186BFE"/>
    <w:rsid w:val="0018772E"/>
    <w:rsid w:val="00187A5C"/>
    <w:rsid w:val="001902FA"/>
    <w:rsid w:val="00191D40"/>
    <w:rsid w:val="00192285"/>
    <w:rsid w:val="001932C0"/>
    <w:rsid w:val="00193EEA"/>
    <w:rsid w:val="0019525A"/>
    <w:rsid w:val="001A000D"/>
    <w:rsid w:val="001A35F1"/>
    <w:rsid w:val="001A3BE6"/>
    <w:rsid w:val="001A5418"/>
    <w:rsid w:val="001A63DE"/>
    <w:rsid w:val="001B3585"/>
    <w:rsid w:val="001B6A24"/>
    <w:rsid w:val="001B779E"/>
    <w:rsid w:val="001B7B22"/>
    <w:rsid w:val="001C1282"/>
    <w:rsid w:val="001C1300"/>
    <w:rsid w:val="001C5132"/>
    <w:rsid w:val="001C70A9"/>
    <w:rsid w:val="001C7163"/>
    <w:rsid w:val="001C7402"/>
    <w:rsid w:val="001C7F1B"/>
    <w:rsid w:val="001D2DFE"/>
    <w:rsid w:val="001D31A9"/>
    <w:rsid w:val="001D5A87"/>
    <w:rsid w:val="001E03BE"/>
    <w:rsid w:val="001E1379"/>
    <w:rsid w:val="001E7CA5"/>
    <w:rsid w:val="001F1640"/>
    <w:rsid w:val="001F4C21"/>
    <w:rsid w:val="001F63AE"/>
    <w:rsid w:val="00202F7E"/>
    <w:rsid w:val="0020306D"/>
    <w:rsid w:val="002043BB"/>
    <w:rsid w:val="00204D7A"/>
    <w:rsid w:val="00205A59"/>
    <w:rsid w:val="00206838"/>
    <w:rsid w:val="00206CC8"/>
    <w:rsid w:val="00206EBE"/>
    <w:rsid w:val="00207653"/>
    <w:rsid w:val="00212650"/>
    <w:rsid w:val="00217A70"/>
    <w:rsid w:val="00222B1B"/>
    <w:rsid w:val="00225392"/>
    <w:rsid w:val="00226821"/>
    <w:rsid w:val="00231251"/>
    <w:rsid w:val="00236FDA"/>
    <w:rsid w:val="002417B1"/>
    <w:rsid w:val="002418A8"/>
    <w:rsid w:val="00241D9E"/>
    <w:rsid w:val="00241FFE"/>
    <w:rsid w:val="00242417"/>
    <w:rsid w:val="0024258C"/>
    <w:rsid w:val="00245734"/>
    <w:rsid w:val="0024583A"/>
    <w:rsid w:val="002466BE"/>
    <w:rsid w:val="00250461"/>
    <w:rsid w:val="0026037B"/>
    <w:rsid w:val="002623DB"/>
    <w:rsid w:val="0026324C"/>
    <w:rsid w:val="00263585"/>
    <w:rsid w:val="002674B2"/>
    <w:rsid w:val="002715F8"/>
    <w:rsid w:val="00273ECD"/>
    <w:rsid w:val="00275632"/>
    <w:rsid w:val="00277823"/>
    <w:rsid w:val="002778FF"/>
    <w:rsid w:val="00280FC0"/>
    <w:rsid w:val="00281014"/>
    <w:rsid w:val="00281861"/>
    <w:rsid w:val="00283F54"/>
    <w:rsid w:val="0028556D"/>
    <w:rsid w:val="002856D2"/>
    <w:rsid w:val="00286D35"/>
    <w:rsid w:val="00287073"/>
    <w:rsid w:val="0028723F"/>
    <w:rsid w:val="00290587"/>
    <w:rsid w:val="0029113E"/>
    <w:rsid w:val="00291F9E"/>
    <w:rsid w:val="00295B15"/>
    <w:rsid w:val="002962DB"/>
    <w:rsid w:val="00296B6D"/>
    <w:rsid w:val="002979AC"/>
    <w:rsid w:val="002A024B"/>
    <w:rsid w:val="002A226A"/>
    <w:rsid w:val="002A3936"/>
    <w:rsid w:val="002A4CF0"/>
    <w:rsid w:val="002A5651"/>
    <w:rsid w:val="002A5B39"/>
    <w:rsid w:val="002A5DCE"/>
    <w:rsid w:val="002B192E"/>
    <w:rsid w:val="002B29D0"/>
    <w:rsid w:val="002B4DAD"/>
    <w:rsid w:val="002B6294"/>
    <w:rsid w:val="002B68DF"/>
    <w:rsid w:val="002B6D8B"/>
    <w:rsid w:val="002B72EA"/>
    <w:rsid w:val="002C1BC6"/>
    <w:rsid w:val="002C2AAF"/>
    <w:rsid w:val="002C4E7C"/>
    <w:rsid w:val="002C5E9D"/>
    <w:rsid w:val="002C628D"/>
    <w:rsid w:val="002C62CF"/>
    <w:rsid w:val="002D0A8D"/>
    <w:rsid w:val="002D16D7"/>
    <w:rsid w:val="002D17F1"/>
    <w:rsid w:val="002D249A"/>
    <w:rsid w:val="002D2B4F"/>
    <w:rsid w:val="002D2EB7"/>
    <w:rsid w:val="002D63C7"/>
    <w:rsid w:val="002D7014"/>
    <w:rsid w:val="002D7B70"/>
    <w:rsid w:val="002E26E4"/>
    <w:rsid w:val="002E2D0D"/>
    <w:rsid w:val="002E30AE"/>
    <w:rsid w:val="002E3D94"/>
    <w:rsid w:val="002E4B84"/>
    <w:rsid w:val="002E4E49"/>
    <w:rsid w:val="002E4FBF"/>
    <w:rsid w:val="002E6E84"/>
    <w:rsid w:val="002F074E"/>
    <w:rsid w:val="002F1218"/>
    <w:rsid w:val="002F1471"/>
    <w:rsid w:val="002F233E"/>
    <w:rsid w:val="002F2D0B"/>
    <w:rsid w:val="002F3826"/>
    <w:rsid w:val="002F3907"/>
    <w:rsid w:val="002F3BBD"/>
    <w:rsid w:val="002F3C2B"/>
    <w:rsid w:val="002F3D18"/>
    <w:rsid w:val="002F4625"/>
    <w:rsid w:val="002F5D3F"/>
    <w:rsid w:val="002F7B61"/>
    <w:rsid w:val="003064BD"/>
    <w:rsid w:val="003067BE"/>
    <w:rsid w:val="003110DD"/>
    <w:rsid w:val="00311BDD"/>
    <w:rsid w:val="00312482"/>
    <w:rsid w:val="00316DF3"/>
    <w:rsid w:val="00317997"/>
    <w:rsid w:val="0032383E"/>
    <w:rsid w:val="00323FA1"/>
    <w:rsid w:val="00325868"/>
    <w:rsid w:val="0032719F"/>
    <w:rsid w:val="00331E81"/>
    <w:rsid w:val="003328F7"/>
    <w:rsid w:val="00332FE6"/>
    <w:rsid w:val="00334979"/>
    <w:rsid w:val="0033525B"/>
    <w:rsid w:val="00336CE7"/>
    <w:rsid w:val="003401F4"/>
    <w:rsid w:val="0034290A"/>
    <w:rsid w:val="003436BF"/>
    <w:rsid w:val="003468D0"/>
    <w:rsid w:val="00346E1D"/>
    <w:rsid w:val="00346E4B"/>
    <w:rsid w:val="003505D0"/>
    <w:rsid w:val="003509CE"/>
    <w:rsid w:val="00351836"/>
    <w:rsid w:val="00351B91"/>
    <w:rsid w:val="00353952"/>
    <w:rsid w:val="00354153"/>
    <w:rsid w:val="00356362"/>
    <w:rsid w:val="00360A40"/>
    <w:rsid w:val="00361AD7"/>
    <w:rsid w:val="00363CFE"/>
    <w:rsid w:val="00365A62"/>
    <w:rsid w:val="00366625"/>
    <w:rsid w:val="003675BD"/>
    <w:rsid w:val="003714EA"/>
    <w:rsid w:val="00371835"/>
    <w:rsid w:val="00371870"/>
    <w:rsid w:val="0037229B"/>
    <w:rsid w:val="00372391"/>
    <w:rsid w:val="003742C2"/>
    <w:rsid w:val="00374F47"/>
    <w:rsid w:val="00375D6C"/>
    <w:rsid w:val="00376650"/>
    <w:rsid w:val="003766D8"/>
    <w:rsid w:val="0037795E"/>
    <w:rsid w:val="00380FC4"/>
    <w:rsid w:val="00381FA3"/>
    <w:rsid w:val="00382382"/>
    <w:rsid w:val="00383808"/>
    <w:rsid w:val="00384058"/>
    <w:rsid w:val="003848F2"/>
    <w:rsid w:val="00387FF1"/>
    <w:rsid w:val="0039189C"/>
    <w:rsid w:val="003925FE"/>
    <w:rsid w:val="003941EE"/>
    <w:rsid w:val="00394614"/>
    <w:rsid w:val="00395160"/>
    <w:rsid w:val="00396800"/>
    <w:rsid w:val="00396A95"/>
    <w:rsid w:val="00396C7B"/>
    <w:rsid w:val="00397895"/>
    <w:rsid w:val="003A2CF0"/>
    <w:rsid w:val="003A5F39"/>
    <w:rsid w:val="003A70ED"/>
    <w:rsid w:val="003B0BFF"/>
    <w:rsid w:val="003B1388"/>
    <w:rsid w:val="003B2332"/>
    <w:rsid w:val="003B4399"/>
    <w:rsid w:val="003B4647"/>
    <w:rsid w:val="003B585A"/>
    <w:rsid w:val="003B5CDD"/>
    <w:rsid w:val="003B6341"/>
    <w:rsid w:val="003B7806"/>
    <w:rsid w:val="003B7823"/>
    <w:rsid w:val="003C0E71"/>
    <w:rsid w:val="003C419E"/>
    <w:rsid w:val="003D0E40"/>
    <w:rsid w:val="003D226B"/>
    <w:rsid w:val="003D416E"/>
    <w:rsid w:val="003D5A7B"/>
    <w:rsid w:val="003E0645"/>
    <w:rsid w:val="003E1961"/>
    <w:rsid w:val="003E2E01"/>
    <w:rsid w:val="003F139F"/>
    <w:rsid w:val="003F1979"/>
    <w:rsid w:val="003F4127"/>
    <w:rsid w:val="003F4C43"/>
    <w:rsid w:val="003F6459"/>
    <w:rsid w:val="00402AFA"/>
    <w:rsid w:val="00403860"/>
    <w:rsid w:val="004045C4"/>
    <w:rsid w:val="00407271"/>
    <w:rsid w:val="00411039"/>
    <w:rsid w:val="00412FC8"/>
    <w:rsid w:val="00414030"/>
    <w:rsid w:val="0041464B"/>
    <w:rsid w:val="00415A84"/>
    <w:rsid w:val="00417089"/>
    <w:rsid w:val="00420755"/>
    <w:rsid w:val="00424333"/>
    <w:rsid w:val="00425D48"/>
    <w:rsid w:val="00430630"/>
    <w:rsid w:val="00430D8F"/>
    <w:rsid w:val="00430E65"/>
    <w:rsid w:val="004325D4"/>
    <w:rsid w:val="00432E1C"/>
    <w:rsid w:val="00435333"/>
    <w:rsid w:val="00437B0D"/>
    <w:rsid w:val="00441617"/>
    <w:rsid w:val="004419CF"/>
    <w:rsid w:val="004421C5"/>
    <w:rsid w:val="004441C2"/>
    <w:rsid w:val="004455D4"/>
    <w:rsid w:val="0044595B"/>
    <w:rsid w:val="00445C0B"/>
    <w:rsid w:val="004465E1"/>
    <w:rsid w:val="00450766"/>
    <w:rsid w:val="00451306"/>
    <w:rsid w:val="004517D1"/>
    <w:rsid w:val="004540FF"/>
    <w:rsid w:val="00455036"/>
    <w:rsid w:val="00461806"/>
    <w:rsid w:val="00462770"/>
    <w:rsid w:val="00464DFA"/>
    <w:rsid w:val="0046588E"/>
    <w:rsid w:val="0046648B"/>
    <w:rsid w:val="00467A8A"/>
    <w:rsid w:val="00472F9A"/>
    <w:rsid w:val="0047581B"/>
    <w:rsid w:val="00476B0B"/>
    <w:rsid w:val="00476F94"/>
    <w:rsid w:val="0047747B"/>
    <w:rsid w:val="004778B4"/>
    <w:rsid w:val="00482C5F"/>
    <w:rsid w:val="0048409F"/>
    <w:rsid w:val="00484727"/>
    <w:rsid w:val="00487932"/>
    <w:rsid w:val="00487B33"/>
    <w:rsid w:val="0049127C"/>
    <w:rsid w:val="0049219F"/>
    <w:rsid w:val="004930FB"/>
    <w:rsid w:val="00493443"/>
    <w:rsid w:val="00494CF9"/>
    <w:rsid w:val="004955DC"/>
    <w:rsid w:val="004A0105"/>
    <w:rsid w:val="004A2432"/>
    <w:rsid w:val="004A57BC"/>
    <w:rsid w:val="004A5860"/>
    <w:rsid w:val="004A6AFB"/>
    <w:rsid w:val="004A70AB"/>
    <w:rsid w:val="004A7EC1"/>
    <w:rsid w:val="004B152D"/>
    <w:rsid w:val="004B1DFC"/>
    <w:rsid w:val="004B2178"/>
    <w:rsid w:val="004B36A3"/>
    <w:rsid w:val="004B4AA8"/>
    <w:rsid w:val="004B724D"/>
    <w:rsid w:val="004C0259"/>
    <w:rsid w:val="004C04FD"/>
    <w:rsid w:val="004C0D02"/>
    <w:rsid w:val="004C16D4"/>
    <w:rsid w:val="004C4ED8"/>
    <w:rsid w:val="004C604D"/>
    <w:rsid w:val="004D038F"/>
    <w:rsid w:val="004D1EBB"/>
    <w:rsid w:val="004D2940"/>
    <w:rsid w:val="004D33B2"/>
    <w:rsid w:val="004D3823"/>
    <w:rsid w:val="004D3BAF"/>
    <w:rsid w:val="004D65B9"/>
    <w:rsid w:val="004D6DBE"/>
    <w:rsid w:val="004D79AA"/>
    <w:rsid w:val="004E0B19"/>
    <w:rsid w:val="004E1627"/>
    <w:rsid w:val="004E2F90"/>
    <w:rsid w:val="004E3D0B"/>
    <w:rsid w:val="004E3ECE"/>
    <w:rsid w:val="004E798F"/>
    <w:rsid w:val="004E7AF9"/>
    <w:rsid w:val="004E7F43"/>
    <w:rsid w:val="004F3A27"/>
    <w:rsid w:val="004F42A1"/>
    <w:rsid w:val="004F5103"/>
    <w:rsid w:val="004F5BDC"/>
    <w:rsid w:val="004F5CBA"/>
    <w:rsid w:val="00504D17"/>
    <w:rsid w:val="00504F36"/>
    <w:rsid w:val="00505F2F"/>
    <w:rsid w:val="005065A1"/>
    <w:rsid w:val="00507692"/>
    <w:rsid w:val="00510E68"/>
    <w:rsid w:val="00511074"/>
    <w:rsid w:val="0051121D"/>
    <w:rsid w:val="005124EE"/>
    <w:rsid w:val="00512AF7"/>
    <w:rsid w:val="00513CED"/>
    <w:rsid w:val="00514884"/>
    <w:rsid w:val="00514C90"/>
    <w:rsid w:val="00515635"/>
    <w:rsid w:val="0051744B"/>
    <w:rsid w:val="00520ED0"/>
    <w:rsid w:val="00521165"/>
    <w:rsid w:val="00523010"/>
    <w:rsid w:val="00530C3E"/>
    <w:rsid w:val="0053166B"/>
    <w:rsid w:val="00533268"/>
    <w:rsid w:val="005333F0"/>
    <w:rsid w:val="00537658"/>
    <w:rsid w:val="00537A71"/>
    <w:rsid w:val="00542708"/>
    <w:rsid w:val="00542803"/>
    <w:rsid w:val="00542ED6"/>
    <w:rsid w:val="00543FBB"/>
    <w:rsid w:val="00551AC7"/>
    <w:rsid w:val="0055557E"/>
    <w:rsid w:val="005569C2"/>
    <w:rsid w:val="0056054F"/>
    <w:rsid w:val="0056133B"/>
    <w:rsid w:val="005640B5"/>
    <w:rsid w:val="005646C6"/>
    <w:rsid w:val="00564FFD"/>
    <w:rsid w:val="00566E22"/>
    <w:rsid w:val="0056790E"/>
    <w:rsid w:val="00570C2D"/>
    <w:rsid w:val="0057192B"/>
    <w:rsid w:val="005725FE"/>
    <w:rsid w:val="00572A16"/>
    <w:rsid w:val="00572DE9"/>
    <w:rsid w:val="00575E0D"/>
    <w:rsid w:val="00577910"/>
    <w:rsid w:val="00577ADD"/>
    <w:rsid w:val="00577B5E"/>
    <w:rsid w:val="005805F3"/>
    <w:rsid w:val="005840A8"/>
    <w:rsid w:val="0058480F"/>
    <w:rsid w:val="00584923"/>
    <w:rsid w:val="00585E24"/>
    <w:rsid w:val="005860EE"/>
    <w:rsid w:val="005907C9"/>
    <w:rsid w:val="005931F6"/>
    <w:rsid w:val="005936EB"/>
    <w:rsid w:val="00595BF9"/>
    <w:rsid w:val="005A0819"/>
    <w:rsid w:val="005A2DB5"/>
    <w:rsid w:val="005A3B24"/>
    <w:rsid w:val="005A448D"/>
    <w:rsid w:val="005A6231"/>
    <w:rsid w:val="005A735B"/>
    <w:rsid w:val="005B097A"/>
    <w:rsid w:val="005B0A0A"/>
    <w:rsid w:val="005B2E41"/>
    <w:rsid w:val="005B3623"/>
    <w:rsid w:val="005B4A54"/>
    <w:rsid w:val="005B5720"/>
    <w:rsid w:val="005B5F8D"/>
    <w:rsid w:val="005B65EA"/>
    <w:rsid w:val="005B775A"/>
    <w:rsid w:val="005C05DC"/>
    <w:rsid w:val="005C0604"/>
    <w:rsid w:val="005C082D"/>
    <w:rsid w:val="005C2706"/>
    <w:rsid w:val="005C46E2"/>
    <w:rsid w:val="005C7BAE"/>
    <w:rsid w:val="005D12FD"/>
    <w:rsid w:val="005D545D"/>
    <w:rsid w:val="005D6077"/>
    <w:rsid w:val="005E011C"/>
    <w:rsid w:val="005E0B36"/>
    <w:rsid w:val="005E16F2"/>
    <w:rsid w:val="005E3C39"/>
    <w:rsid w:val="005E5B5D"/>
    <w:rsid w:val="005E686F"/>
    <w:rsid w:val="005F0434"/>
    <w:rsid w:val="005F32CF"/>
    <w:rsid w:val="005F63D7"/>
    <w:rsid w:val="00600241"/>
    <w:rsid w:val="006013B4"/>
    <w:rsid w:val="006017DA"/>
    <w:rsid w:val="00603842"/>
    <w:rsid w:val="0060564B"/>
    <w:rsid w:val="006068CB"/>
    <w:rsid w:val="00606C94"/>
    <w:rsid w:val="006131BE"/>
    <w:rsid w:val="00613E1B"/>
    <w:rsid w:val="00614A4D"/>
    <w:rsid w:val="00616944"/>
    <w:rsid w:val="00616AD6"/>
    <w:rsid w:val="00620CAE"/>
    <w:rsid w:val="00622336"/>
    <w:rsid w:val="0062288C"/>
    <w:rsid w:val="006229F0"/>
    <w:rsid w:val="00622A71"/>
    <w:rsid w:val="00623CCD"/>
    <w:rsid w:val="00625E1D"/>
    <w:rsid w:val="0063283A"/>
    <w:rsid w:val="00632C14"/>
    <w:rsid w:val="00636295"/>
    <w:rsid w:val="006459CA"/>
    <w:rsid w:val="006462FD"/>
    <w:rsid w:val="006501CB"/>
    <w:rsid w:val="006524E6"/>
    <w:rsid w:val="00652985"/>
    <w:rsid w:val="00653BFE"/>
    <w:rsid w:val="00654432"/>
    <w:rsid w:val="00654AB9"/>
    <w:rsid w:val="00655E75"/>
    <w:rsid w:val="006626FE"/>
    <w:rsid w:val="00662E38"/>
    <w:rsid w:val="00663571"/>
    <w:rsid w:val="00664F38"/>
    <w:rsid w:val="006660D4"/>
    <w:rsid w:val="006679AE"/>
    <w:rsid w:val="00667F93"/>
    <w:rsid w:val="006700A2"/>
    <w:rsid w:val="00671BE9"/>
    <w:rsid w:val="0067323A"/>
    <w:rsid w:val="006756BC"/>
    <w:rsid w:val="006761A1"/>
    <w:rsid w:val="00680EE8"/>
    <w:rsid w:val="006815CA"/>
    <w:rsid w:val="0068348A"/>
    <w:rsid w:val="00684D2B"/>
    <w:rsid w:val="00685842"/>
    <w:rsid w:val="006902CB"/>
    <w:rsid w:val="0069129D"/>
    <w:rsid w:val="0069187C"/>
    <w:rsid w:val="00691D3A"/>
    <w:rsid w:val="00693840"/>
    <w:rsid w:val="006948BD"/>
    <w:rsid w:val="00694E5D"/>
    <w:rsid w:val="006959F9"/>
    <w:rsid w:val="006A0747"/>
    <w:rsid w:val="006A2734"/>
    <w:rsid w:val="006A314E"/>
    <w:rsid w:val="006A4C45"/>
    <w:rsid w:val="006A67CB"/>
    <w:rsid w:val="006A78E6"/>
    <w:rsid w:val="006A7EAE"/>
    <w:rsid w:val="006B04F0"/>
    <w:rsid w:val="006B1252"/>
    <w:rsid w:val="006B3553"/>
    <w:rsid w:val="006B5082"/>
    <w:rsid w:val="006B61E8"/>
    <w:rsid w:val="006B7253"/>
    <w:rsid w:val="006B7965"/>
    <w:rsid w:val="006C05C9"/>
    <w:rsid w:val="006C0985"/>
    <w:rsid w:val="006C652D"/>
    <w:rsid w:val="006C7EE1"/>
    <w:rsid w:val="006D1527"/>
    <w:rsid w:val="006D19C6"/>
    <w:rsid w:val="006D3752"/>
    <w:rsid w:val="006D42F1"/>
    <w:rsid w:val="006D5C4E"/>
    <w:rsid w:val="006D5FBF"/>
    <w:rsid w:val="006E18A6"/>
    <w:rsid w:val="006E278C"/>
    <w:rsid w:val="006E292C"/>
    <w:rsid w:val="006E2FB1"/>
    <w:rsid w:val="006E3436"/>
    <w:rsid w:val="006E4AD6"/>
    <w:rsid w:val="006E4E00"/>
    <w:rsid w:val="006E5234"/>
    <w:rsid w:val="006E598C"/>
    <w:rsid w:val="006E7078"/>
    <w:rsid w:val="006E7456"/>
    <w:rsid w:val="006F01D1"/>
    <w:rsid w:val="006F08A3"/>
    <w:rsid w:val="006F1937"/>
    <w:rsid w:val="006F36E6"/>
    <w:rsid w:val="006F4368"/>
    <w:rsid w:val="006F6139"/>
    <w:rsid w:val="007014C9"/>
    <w:rsid w:val="007021D7"/>
    <w:rsid w:val="00702BA8"/>
    <w:rsid w:val="0070436C"/>
    <w:rsid w:val="0070478C"/>
    <w:rsid w:val="00705835"/>
    <w:rsid w:val="00705BBB"/>
    <w:rsid w:val="00705F13"/>
    <w:rsid w:val="007065E6"/>
    <w:rsid w:val="00707798"/>
    <w:rsid w:val="00707DC5"/>
    <w:rsid w:val="00711B65"/>
    <w:rsid w:val="00714326"/>
    <w:rsid w:val="007152E7"/>
    <w:rsid w:val="007156AA"/>
    <w:rsid w:val="00715793"/>
    <w:rsid w:val="00716A48"/>
    <w:rsid w:val="007204C0"/>
    <w:rsid w:val="0072083A"/>
    <w:rsid w:val="00720D26"/>
    <w:rsid w:val="00722196"/>
    <w:rsid w:val="00722EBA"/>
    <w:rsid w:val="00727770"/>
    <w:rsid w:val="00730721"/>
    <w:rsid w:val="00733B1A"/>
    <w:rsid w:val="007351AB"/>
    <w:rsid w:val="007355D8"/>
    <w:rsid w:val="0073798F"/>
    <w:rsid w:val="007405A5"/>
    <w:rsid w:val="00744CE9"/>
    <w:rsid w:val="0074525F"/>
    <w:rsid w:val="00746619"/>
    <w:rsid w:val="00747D74"/>
    <w:rsid w:val="00747F52"/>
    <w:rsid w:val="00752C44"/>
    <w:rsid w:val="007537C8"/>
    <w:rsid w:val="00753AC2"/>
    <w:rsid w:val="007559EE"/>
    <w:rsid w:val="007570AD"/>
    <w:rsid w:val="00761487"/>
    <w:rsid w:val="0076170D"/>
    <w:rsid w:val="007639D3"/>
    <w:rsid w:val="00763E33"/>
    <w:rsid w:val="0076461A"/>
    <w:rsid w:val="00764B08"/>
    <w:rsid w:val="00766C0C"/>
    <w:rsid w:val="00767A75"/>
    <w:rsid w:val="00771577"/>
    <w:rsid w:val="007718BC"/>
    <w:rsid w:val="00772341"/>
    <w:rsid w:val="0077405B"/>
    <w:rsid w:val="00774D22"/>
    <w:rsid w:val="00775484"/>
    <w:rsid w:val="00775C58"/>
    <w:rsid w:val="007776B0"/>
    <w:rsid w:val="00777FA0"/>
    <w:rsid w:val="0078165A"/>
    <w:rsid w:val="00784142"/>
    <w:rsid w:val="0078415B"/>
    <w:rsid w:val="0078554E"/>
    <w:rsid w:val="00787707"/>
    <w:rsid w:val="00792317"/>
    <w:rsid w:val="007945B7"/>
    <w:rsid w:val="00795C7D"/>
    <w:rsid w:val="00795E20"/>
    <w:rsid w:val="007967FC"/>
    <w:rsid w:val="00796B8C"/>
    <w:rsid w:val="007A1D27"/>
    <w:rsid w:val="007A4F09"/>
    <w:rsid w:val="007A4FD8"/>
    <w:rsid w:val="007A5438"/>
    <w:rsid w:val="007A61B4"/>
    <w:rsid w:val="007A6F36"/>
    <w:rsid w:val="007A766E"/>
    <w:rsid w:val="007A7EF8"/>
    <w:rsid w:val="007B0367"/>
    <w:rsid w:val="007B0DFC"/>
    <w:rsid w:val="007B2085"/>
    <w:rsid w:val="007B2536"/>
    <w:rsid w:val="007B2DBD"/>
    <w:rsid w:val="007B2E54"/>
    <w:rsid w:val="007B3134"/>
    <w:rsid w:val="007B38B7"/>
    <w:rsid w:val="007B4E60"/>
    <w:rsid w:val="007B7234"/>
    <w:rsid w:val="007B7970"/>
    <w:rsid w:val="007C3804"/>
    <w:rsid w:val="007C3E10"/>
    <w:rsid w:val="007D0C9A"/>
    <w:rsid w:val="007D2879"/>
    <w:rsid w:val="007D2D26"/>
    <w:rsid w:val="007D636B"/>
    <w:rsid w:val="007D660E"/>
    <w:rsid w:val="007E0564"/>
    <w:rsid w:val="007E0DA0"/>
    <w:rsid w:val="007E0DAE"/>
    <w:rsid w:val="007E3E36"/>
    <w:rsid w:val="007E40B8"/>
    <w:rsid w:val="007E41A2"/>
    <w:rsid w:val="007E4ED7"/>
    <w:rsid w:val="007E740E"/>
    <w:rsid w:val="007E7855"/>
    <w:rsid w:val="007F0329"/>
    <w:rsid w:val="007F1170"/>
    <w:rsid w:val="007F1AB3"/>
    <w:rsid w:val="007F2688"/>
    <w:rsid w:val="007F31D4"/>
    <w:rsid w:val="007F385A"/>
    <w:rsid w:val="007F3CD7"/>
    <w:rsid w:val="007F4135"/>
    <w:rsid w:val="007F6467"/>
    <w:rsid w:val="007F6A57"/>
    <w:rsid w:val="00800E28"/>
    <w:rsid w:val="00800F0F"/>
    <w:rsid w:val="00801F9E"/>
    <w:rsid w:val="008055E5"/>
    <w:rsid w:val="008125B7"/>
    <w:rsid w:val="008143C2"/>
    <w:rsid w:val="008157F7"/>
    <w:rsid w:val="008164BA"/>
    <w:rsid w:val="0081733F"/>
    <w:rsid w:val="0081769B"/>
    <w:rsid w:val="00820480"/>
    <w:rsid w:val="00820721"/>
    <w:rsid w:val="00820B37"/>
    <w:rsid w:val="008221BB"/>
    <w:rsid w:val="0082270C"/>
    <w:rsid w:val="008230E8"/>
    <w:rsid w:val="00830859"/>
    <w:rsid w:val="0083221C"/>
    <w:rsid w:val="00834CAF"/>
    <w:rsid w:val="00835F4A"/>
    <w:rsid w:val="00843223"/>
    <w:rsid w:val="008444DC"/>
    <w:rsid w:val="00845207"/>
    <w:rsid w:val="00847901"/>
    <w:rsid w:val="0084792E"/>
    <w:rsid w:val="00850E99"/>
    <w:rsid w:val="00851045"/>
    <w:rsid w:val="008516B1"/>
    <w:rsid w:val="00851A08"/>
    <w:rsid w:val="0085379F"/>
    <w:rsid w:val="00854683"/>
    <w:rsid w:val="00854A61"/>
    <w:rsid w:val="00854A92"/>
    <w:rsid w:val="008560E1"/>
    <w:rsid w:val="00857534"/>
    <w:rsid w:val="008602F3"/>
    <w:rsid w:val="0086312E"/>
    <w:rsid w:val="00863844"/>
    <w:rsid w:val="00863A59"/>
    <w:rsid w:val="008659CA"/>
    <w:rsid w:val="00865E68"/>
    <w:rsid w:val="00867CD4"/>
    <w:rsid w:val="008703FE"/>
    <w:rsid w:val="00870A14"/>
    <w:rsid w:val="00870CD2"/>
    <w:rsid w:val="0087109E"/>
    <w:rsid w:val="00872351"/>
    <w:rsid w:val="008727BC"/>
    <w:rsid w:val="00873648"/>
    <w:rsid w:val="00874828"/>
    <w:rsid w:val="00874E37"/>
    <w:rsid w:val="00875946"/>
    <w:rsid w:val="0087607D"/>
    <w:rsid w:val="0087645B"/>
    <w:rsid w:val="008772D0"/>
    <w:rsid w:val="0087742C"/>
    <w:rsid w:val="0087769B"/>
    <w:rsid w:val="00880E1C"/>
    <w:rsid w:val="008828F6"/>
    <w:rsid w:val="00885242"/>
    <w:rsid w:val="00886774"/>
    <w:rsid w:val="0088798C"/>
    <w:rsid w:val="008903B5"/>
    <w:rsid w:val="008906C2"/>
    <w:rsid w:val="0089093F"/>
    <w:rsid w:val="00890C8C"/>
    <w:rsid w:val="00890FBF"/>
    <w:rsid w:val="00894E08"/>
    <w:rsid w:val="00895446"/>
    <w:rsid w:val="00895B5D"/>
    <w:rsid w:val="008966F6"/>
    <w:rsid w:val="008A2343"/>
    <w:rsid w:val="008A2BB5"/>
    <w:rsid w:val="008A401B"/>
    <w:rsid w:val="008A4357"/>
    <w:rsid w:val="008B24B1"/>
    <w:rsid w:val="008B3356"/>
    <w:rsid w:val="008B3BF6"/>
    <w:rsid w:val="008B4202"/>
    <w:rsid w:val="008B6633"/>
    <w:rsid w:val="008B73E2"/>
    <w:rsid w:val="008B772B"/>
    <w:rsid w:val="008B7C40"/>
    <w:rsid w:val="008C0F17"/>
    <w:rsid w:val="008C186C"/>
    <w:rsid w:val="008C49EB"/>
    <w:rsid w:val="008C5F95"/>
    <w:rsid w:val="008C725E"/>
    <w:rsid w:val="008C7A2B"/>
    <w:rsid w:val="008C7EC8"/>
    <w:rsid w:val="008D0D42"/>
    <w:rsid w:val="008D3522"/>
    <w:rsid w:val="008D359E"/>
    <w:rsid w:val="008D37D9"/>
    <w:rsid w:val="008D3AFC"/>
    <w:rsid w:val="008D40CD"/>
    <w:rsid w:val="008D44DC"/>
    <w:rsid w:val="008D4C73"/>
    <w:rsid w:val="008D6DF2"/>
    <w:rsid w:val="008D6E6C"/>
    <w:rsid w:val="008D7B66"/>
    <w:rsid w:val="008E1CF7"/>
    <w:rsid w:val="008E2C68"/>
    <w:rsid w:val="008E4152"/>
    <w:rsid w:val="008E52B2"/>
    <w:rsid w:val="008F2AB0"/>
    <w:rsid w:val="008F2EF0"/>
    <w:rsid w:val="008F4593"/>
    <w:rsid w:val="008F507F"/>
    <w:rsid w:val="008F622E"/>
    <w:rsid w:val="008F6678"/>
    <w:rsid w:val="008F7839"/>
    <w:rsid w:val="008F7F3E"/>
    <w:rsid w:val="0090242B"/>
    <w:rsid w:val="00904121"/>
    <w:rsid w:val="0090799F"/>
    <w:rsid w:val="00911014"/>
    <w:rsid w:val="0091118B"/>
    <w:rsid w:val="00911879"/>
    <w:rsid w:val="00913FED"/>
    <w:rsid w:val="009144D3"/>
    <w:rsid w:val="009151B2"/>
    <w:rsid w:val="009156A7"/>
    <w:rsid w:val="00916E89"/>
    <w:rsid w:val="009171B1"/>
    <w:rsid w:val="0092061A"/>
    <w:rsid w:val="00924908"/>
    <w:rsid w:val="00925758"/>
    <w:rsid w:val="0093122F"/>
    <w:rsid w:val="009323F3"/>
    <w:rsid w:val="009327CD"/>
    <w:rsid w:val="00932C35"/>
    <w:rsid w:val="00933181"/>
    <w:rsid w:val="00934B02"/>
    <w:rsid w:val="00935796"/>
    <w:rsid w:val="009362B6"/>
    <w:rsid w:val="00936D9E"/>
    <w:rsid w:val="00937AED"/>
    <w:rsid w:val="009415FC"/>
    <w:rsid w:val="0094213E"/>
    <w:rsid w:val="00942D08"/>
    <w:rsid w:val="00943D4E"/>
    <w:rsid w:val="00945699"/>
    <w:rsid w:val="009477E7"/>
    <w:rsid w:val="0095028A"/>
    <w:rsid w:val="00951A76"/>
    <w:rsid w:val="0095571B"/>
    <w:rsid w:val="009621ED"/>
    <w:rsid w:val="00963806"/>
    <w:rsid w:val="00963CC2"/>
    <w:rsid w:val="00965289"/>
    <w:rsid w:val="00965ED4"/>
    <w:rsid w:val="0096781C"/>
    <w:rsid w:val="00971A00"/>
    <w:rsid w:val="00972405"/>
    <w:rsid w:val="009740C9"/>
    <w:rsid w:val="00975AF9"/>
    <w:rsid w:val="0097749B"/>
    <w:rsid w:val="00977D6A"/>
    <w:rsid w:val="0098323B"/>
    <w:rsid w:val="00985463"/>
    <w:rsid w:val="0098689E"/>
    <w:rsid w:val="00987249"/>
    <w:rsid w:val="00987427"/>
    <w:rsid w:val="0098760C"/>
    <w:rsid w:val="009878AA"/>
    <w:rsid w:val="0099026E"/>
    <w:rsid w:val="00990849"/>
    <w:rsid w:val="0099089D"/>
    <w:rsid w:val="009909A9"/>
    <w:rsid w:val="00990EF8"/>
    <w:rsid w:val="0099246A"/>
    <w:rsid w:val="009938A3"/>
    <w:rsid w:val="00994CF3"/>
    <w:rsid w:val="009955C8"/>
    <w:rsid w:val="00996483"/>
    <w:rsid w:val="00996BD6"/>
    <w:rsid w:val="00997D7D"/>
    <w:rsid w:val="009A030B"/>
    <w:rsid w:val="009A32CA"/>
    <w:rsid w:val="009A34B3"/>
    <w:rsid w:val="009A37B9"/>
    <w:rsid w:val="009A46B5"/>
    <w:rsid w:val="009A4C63"/>
    <w:rsid w:val="009A5906"/>
    <w:rsid w:val="009B064C"/>
    <w:rsid w:val="009B2C53"/>
    <w:rsid w:val="009B3FB5"/>
    <w:rsid w:val="009B4AF8"/>
    <w:rsid w:val="009B7370"/>
    <w:rsid w:val="009C0FEC"/>
    <w:rsid w:val="009C1BA4"/>
    <w:rsid w:val="009C3609"/>
    <w:rsid w:val="009C68A6"/>
    <w:rsid w:val="009C6BD6"/>
    <w:rsid w:val="009C6F5C"/>
    <w:rsid w:val="009C764B"/>
    <w:rsid w:val="009C79C6"/>
    <w:rsid w:val="009C7FBC"/>
    <w:rsid w:val="009D1CAD"/>
    <w:rsid w:val="009D3617"/>
    <w:rsid w:val="009D4AAA"/>
    <w:rsid w:val="009D68D0"/>
    <w:rsid w:val="009D6CB9"/>
    <w:rsid w:val="009E01F7"/>
    <w:rsid w:val="009E2548"/>
    <w:rsid w:val="009E2C9B"/>
    <w:rsid w:val="009E3E27"/>
    <w:rsid w:val="009E4F63"/>
    <w:rsid w:val="009E768F"/>
    <w:rsid w:val="009E7B2E"/>
    <w:rsid w:val="009F05B6"/>
    <w:rsid w:val="009F0DD9"/>
    <w:rsid w:val="009F1E7C"/>
    <w:rsid w:val="009F440E"/>
    <w:rsid w:val="009F4806"/>
    <w:rsid w:val="009F5FDD"/>
    <w:rsid w:val="009F600B"/>
    <w:rsid w:val="009F649E"/>
    <w:rsid w:val="009F66DB"/>
    <w:rsid w:val="009F697B"/>
    <w:rsid w:val="009F69D8"/>
    <w:rsid w:val="009F7546"/>
    <w:rsid w:val="009F793D"/>
    <w:rsid w:val="009F7A40"/>
    <w:rsid w:val="00A00D9F"/>
    <w:rsid w:val="00A014CA"/>
    <w:rsid w:val="00A07B9D"/>
    <w:rsid w:val="00A07E5C"/>
    <w:rsid w:val="00A1476A"/>
    <w:rsid w:val="00A1596C"/>
    <w:rsid w:val="00A16131"/>
    <w:rsid w:val="00A219C5"/>
    <w:rsid w:val="00A224F0"/>
    <w:rsid w:val="00A22C23"/>
    <w:rsid w:val="00A23B1E"/>
    <w:rsid w:val="00A23C21"/>
    <w:rsid w:val="00A2457A"/>
    <w:rsid w:val="00A25508"/>
    <w:rsid w:val="00A26126"/>
    <w:rsid w:val="00A275EC"/>
    <w:rsid w:val="00A31949"/>
    <w:rsid w:val="00A34454"/>
    <w:rsid w:val="00A34D64"/>
    <w:rsid w:val="00A363E9"/>
    <w:rsid w:val="00A36429"/>
    <w:rsid w:val="00A37AB5"/>
    <w:rsid w:val="00A40342"/>
    <w:rsid w:val="00A40659"/>
    <w:rsid w:val="00A42098"/>
    <w:rsid w:val="00A437EC"/>
    <w:rsid w:val="00A43F54"/>
    <w:rsid w:val="00A444E7"/>
    <w:rsid w:val="00A47CBF"/>
    <w:rsid w:val="00A511BB"/>
    <w:rsid w:val="00A51B19"/>
    <w:rsid w:val="00A55055"/>
    <w:rsid w:val="00A5665A"/>
    <w:rsid w:val="00A56EEF"/>
    <w:rsid w:val="00A570AF"/>
    <w:rsid w:val="00A6131A"/>
    <w:rsid w:val="00A64A26"/>
    <w:rsid w:val="00A76522"/>
    <w:rsid w:val="00A76941"/>
    <w:rsid w:val="00A778B0"/>
    <w:rsid w:val="00A80E0B"/>
    <w:rsid w:val="00A81F31"/>
    <w:rsid w:val="00A82F33"/>
    <w:rsid w:val="00A8313D"/>
    <w:rsid w:val="00A83C38"/>
    <w:rsid w:val="00A84039"/>
    <w:rsid w:val="00A873A4"/>
    <w:rsid w:val="00A87535"/>
    <w:rsid w:val="00A9073C"/>
    <w:rsid w:val="00A9137F"/>
    <w:rsid w:val="00A914A8"/>
    <w:rsid w:val="00A9228D"/>
    <w:rsid w:val="00A92A2D"/>
    <w:rsid w:val="00A95490"/>
    <w:rsid w:val="00A966BC"/>
    <w:rsid w:val="00A96932"/>
    <w:rsid w:val="00AA080B"/>
    <w:rsid w:val="00AA2CD9"/>
    <w:rsid w:val="00AA475C"/>
    <w:rsid w:val="00AA7024"/>
    <w:rsid w:val="00AB0057"/>
    <w:rsid w:val="00AB08E2"/>
    <w:rsid w:val="00AB08FD"/>
    <w:rsid w:val="00AB14DB"/>
    <w:rsid w:val="00AB1DC8"/>
    <w:rsid w:val="00AB5615"/>
    <w:rsid w:val="00AC09C9"/>
    <w:rsid w:val="00AC2FCE"/>
    <w:rsid w:val="00AC51E7"/>
    <w:rsid w:val="00AD08D4"/>
    <w:rsid w:val="00AD107D"/>
    <w:rsid w:val="00AD20FF"/>
    <w:rsid w:val="00AD296F"/>
    <w:rsid w:val="00AD2C63"/>
    <w:rsid w:val="00AD3DD6"/>
    <w:rsid w:val="00AD4CAF"/>
    <w:rsid w:val="00AE15CD"/>
    <w:rsid w:val="00AE2A5B"/>
    <w:rsid w:val="00AE4418"/>
    <w:rsid w:val="00AE53DA"/>
    <w:rsid w:val="00AF01FD"/>
    <w:rsid w:val="00AF0BA6"/>
    <w:rsid w:val="00AF0D70"/>
    <w:rsid w:val="00AF1BAE"/>
    <w:rsid w:val="00AF2360"/>
    <w:rsid w:val="00AF260C"/>
    <w:rsid w:val="00AF422C"/>
    <w:rsid w:val="00AF5F71"/>
    <w:rsid w:val="00AF6082"/>
    <w:rsid w:val="00AF6542"/>
    <w:rsid w:val="00AF79A6"/>
    <w:rsid w:val="00B00152"/>
    <w:rsid w:val="00B00864"/>
    <w:rsid w:val="00B0153C"/>
    <w:rsid w:val="00B019D7"/>
    <w:rsid w:val="00B03052"/>
    <w:rsid w:val="00B042A5"/>
    <w:rsid w:val="00B05817"/>
    <w:rsid w:val="00B06D99"/>
    <w:rsid w:val="00B06F8D"/>
    <w:rsid w:val="00B07830"/>
    <w:rsid w:val="00B100AE"/>
    <w:rsid w:val="00B1087C"/>
    <w:rsid w:val="00B167AE"/>
    <w:rsid w:val="00B17A92"/>
    <w:rsid w:val="00B17E4E"/>
    <w:rsid w:val="00B21FE9"/>
    <w:rsid w:val="00B245E5"/>
    <w:rsid w:val="00B31455"/>
    <w:rsid w:val="00B32515"/>
    <w:rsid w:val="00B32724"/>
    <w:rsid w:val="00B33EC9"/>
    <w:rsid w:val="00B347BE"/>
    <w:rsid w:val="00B35526"/>
    <w:rsid w:val="00B358C1"/>
    <w:rsid w:val="00B365A6"/>
    <w:rsid w:val="00B37678"/>
    <w:rsid w:val="00B42668"/>
    <w:rsid w:val="00B44B05"/>
    <w:rsid w:val="00B44D5D"/>
    <w:rsid w:val="00B476BF"/>
    <w:rsid w:val="00B47FE9"/>
    <w:rsid w:val="00B51086"/>
    <w:rsid w:val="00B5115D"/>
    <w:rsid w:val="00B533FC"/>
    <w:rsid w:val="00B539FA"/>
    <w:rsid w:val="00B54A84"/>
    <w:rsid w:val="00B603DE"/>
    <w:rsid w:val="00B60D35"/>
    <w:rsid w:val="00B60FF1"/>
    <w:rsid w:val="00B6184C"/>
    <w:rsid w:val="00B63F5B"/>
    <w:rsid w:val="00B65803"/>
    <w:rsid w:val="00B67E30"/>
    <w:rsid w:val="00B70C8B"/>
    <w:rsid w:val="00B71CCC"/>
    <w:rsid w:val="00B744CC"/>
    <w:rsid w:val="00B74646"/>
    <w:rsid w:val="00B75220"/>
    <w:rsid w:val="00B75F6B"/>
    <w:rsid w:val="00B778D3"/>
    <w:rsid w:val="00B800F7"/>
    <w:rsid w:val="00B81357"/>
    <w:rsid w:val="00B842A1"/>
    <w:rsid w:val="00B846B7"/>
    <w:rsid w:val="00B85BA1"/>
    <w:rsid w:val="00B869F2"/>
    <w:rsid w:val="00B92451"/>
    <w:rsid w:val="00B9276D"/>
    <w:rsid w:val="00B92CEA"/>
    <w:rsid w:val="00B93D55"/>
    <w:rsid w:val="00B93E76"/>
    <w:rsid w:val="00B9468C"/>
    <w:rsid w:val="00B966AA"/>
    <w:rsid w:val="00B97E9A"/>
    <w:rsid w:val="00BA0258"/>
    <w:rsid w:val="00BA113B"/>
    <w:rsid w:val="00BA1459"/>
    <w:rsid w:val="00BA394A"/>
    <w:rsid w:val="00BA4596"/>
    <w:rsid w:val="00BA5B88"/>
    <w:rsid w:val="00BA7F4C"/>
    <w:rsid w:val="00BB02D6"/>
    <w:rsid w:val="00BB250C"/>
    <w:rsid w:val="00BB392A"/>
    <w:rsid w:val="00BB3E6B"/>
    <w:rsid w:val="00BB494E"/>
    <w:rsid w:val="00BB5203"/>
    <w:rsid w:val="00BB5591"/>
    <w:rsid w:val="00BB6EF6"/>
    <w:rsid w:val="00BB7708"/>
    <w:rsid w:val="00BC07BB"/>
    <w:rsid w:val="00BC30FA"/>
    <w:rsid w:val="00BC3B60"/>
    <w:rsid w:val="00BC450F"/>
    <w:rsid w:val="00BC6CA2"/>
    <w:rsid w:val="00BC7048"/>
    <w:rsid w:val="00BC7AEC"/>
    <w:rsid w:val="00BD03A9"/>
    <w:rsid w:val="00BD0F2C"/>
    <w:rsid w:val="00BD0FB9"/>
    <w:rsid w:val="00BD3463"/>
    <w:rsid w:val="00BD4C52"/>
    <w:rsid w:val="00BD4E24"/>
    <w:rsid w:val="00BD514B"/>
    <w:rsid w:val="00BD7B6E"/>
    <w:rsid w:val="00BE184F"/>
    <w:rsid w:val="00BE29E8"/>
    <w:rsid w:val="00BE38BC"/>
    <w:rsid w:val="00BE3C24"/>
    <w:rsid w:val="00BE4B09"/>
    <w:rsid w:val="00BF0BAF"/>
    <w:rsid w:val="00BF1905"/>
    <w:rsid w:val="00BF2DDA"/>
    <w:rsid w:val="00BF3C0A"/>
    <w:rsid w:val="00BF49C1"/>
    <w:rsid w:val="00BF5807"/>
    <w:rsid w:val="00BF59CA"/>
    <w:rsid w:val="00BF6D6E"/>
    <w:rsid w:val="00C01767"/>
    <w:rsid w:val="00C02BB3"/>
    <w:rsid w:val="00C03417"/>
    <w:rsid w:val="00C0348D"/>
    <w:rsid w:val="00C0376C"/>
    <w:rsid w:val="00C054E7"/>
    <w:rsid w:val="00C05FFC"/>
    <w:rsid w:val="00C11F3F"/>
    <w:rsid w:val="00C15268"/>
    <w:rsid w:val="00C16CFB"/>
    <w:rsid w:val="00C238F6"/>
    <w:rsid w:val="00C27567"/>
    <w:rsid w:val="00C3035B"/>
    <w:rsid w:val="00C32992"/>
    <w:rsid w:val="00C32C74"/>
    <w:rsid w:val="00C372E5"/>
    <w:rsid w:val="00C409EB"/>
    <w:rsid w:val="00C40F9C"/>
    <w:rsid w:val="00C42564"/>
    <w:rsid w:val="00C43128"/>
    <w:rsid w:val="00C4499A"/>
    <w:rsid w:val="00C46FA0"/>
    <w:rsid w:val="00C50827"/>
    <w:rsid w:val="00C517A8"/>
    <w:rsid w:val="00C529CC"/>
    <w:rsid w:val="00C53423"/>
    <w:rsid w:val="00C53F44"/>
    <w:rsid w:val="00C6159D"/>
    <w:rsid w:val="00C615EB"/>
    <w:rsid w:val="00C64BDD"/>
    <w:rsid w:val="00C65102"/>
    <w:rsid w:val="00C65E04"/>
    <w:rsid w:val="00C7005F"/>
    <w:rsid w:val="00C70A40"/>
    <w:rsid w:val="00C715F7"/>
    <w:rsid w:val="00C72E03"/>
    <w:rsid w:val="00C76301"/>
    <w:rsid w:val="00C807A1"/>
    <w:rsid w:val="00C85562"/>
    <w:rsid w:val="00C86E53"/>
    <w:rsid w:val="00C86F2E"/>
    <w:rsid w:val="00C870C4"/>
    <w:rsid w:val="00C924CD"/>
    <w:rsid w:val="00C9583D"/>
    <w:rsid w:val="00C97E82"/>
    <w:rsid w:val="00CA094A"/>
    <w:rsid w:val="00CA1097"/>
    <w:rsid w:val="00CA10C4"/>
    <w:rsid w:val="00CA159C"/>
    <w:rsid w:val="00CA43AE"/>
    <w:rsid w:val="00CA542C"/>
    <w:rsid w:val="00CB0C59"/>
    <w:rsid w:val="00CB0F94"/>
    <w:rsid w:val="00CB1DF3"/>
    <w:rsid w:val="00CB2C0A"/>
    <w:rsid w:val="00CB2C2F"/>
    <w:rsid w:val="00CB2F7D"/>
    <w:rsid w:val="00CB3435"/>
    <w:rsid w:val="00CC2A4A"/>
    <w:rsid w:val="00CC2AA6"/>
    <w:rsid w:val="00CC2AB5"/>
    <w:rsid w:val="00CC6EC7"/>
    <w:rsid w:val="00CC7AF1"/>
    <w:rsid w:val="00CD16ED"/>
    <w:rsid w:val="00CD18F4"/>
    <w:rsid w:val="00CD19B5"/>
    <w:rsid w:val="00CD1B4F"/>
    <w:rsid w:val="00CD1BDF"/>
    <w:rsid w:val="00CD207E"/>
    <w:rsid w:val="00CD5EE7"/>
    <w:rsid w:val="00CD6763"/>
    <w:rsid w:val="00CD6E30"/>
    <w:rsid w:val="00CD7000"/>
    <w:rsid w:val="00CD71FA"/>
    <w:rsid w:val="00CE2134"/>
    <w:rsid w:val="00CE3009"/>
    <w:rsid w:val="00CE5A21"/>
    <w:rsid w:val="00CE5B87"/>
    <w:rsid w:val="00CE6E5C"/>
    <w:rsid w:val="00CE7684"/>
    <w:rsid w:val="00CE7B60"/>
    <w:rsid w:val="00CF1589"/>
    <w:rsid w:val="00CF1AA3"/>
    <w:rsid w:val="00CF1BED"/>
    <w:rsid w:val="00CF1D16"/>
    <w:rsid w:val="00CF270F"/>
    <w:rsid w:val="00CF5601"/>
    <w:rsid w:val="00CF5CFF"/>
    <w:rsid w:val="00CF772C"/>
    <w:rsid w:val="00D00E3C"/>
    <w:rsid w:val="00D01A40"/>
    <w:rsid w:val="00D01C01"/>
    <w:rsid w:val="00D02B7E"/>
    <w:rsid w:val="00D04AF9"/>
    <w:rsid w:val="00D04C39"/>
    <w:rsid w:val="00D069D8"/>
    <w:rsid w:val="00D06CA7"/>
    <w:rsid w:val="00D128CD"/>
    <w:rsid w:val="00D16058"/>
    <w:rsid w:val="00D25310"/>
    <w:rsid w:val="00D256C8"/>
    <w:rsid w:val="00D26526"/>
    <w:rsid w:val="00D307B2"/>
    <w:rsid w:val="00D32773"/>
    <w:rsid w:val="00D33979"/>
    <w:rsid w:val="00D33B0F"/>
    <w:rsid w:val="00D34A5D"/>
    <w:rsid w:val="00D34AA6"/>
    <w:rsid w:val="00D3665A"/>
    <w:rsid w:val="00D40C41"/>
    <w:rsid w:val="00D455C5"/>
    <w:rsid w:val="00D4659C"/>
    <w:rsid w:val="00D474E2"/>
    <w:rsid w:val="00D51BE9"/>
    <w:rsid w:val="00D51C4A"/>
    <w:rsid w:val="00D52A69"/>
    <w:rsid w:val="00D53CBD"/>
    <w:rsid w:val="00D53D52"/>
    <w:rsid w:val="00D53E47"/>
    <w:rsid w:val="00D543CA"/>
    <w:rsid w:val="00D5573F"/>
    <w:rsid w:val="00D557A3"/>
    <w:rsid w:val="00D5644E"/>
    <w:rsid w:val="00D60DA9"/>
    <w:rsid w:val="00D619FA"/>
    <w:rsid w:val="00D62DB9"/>
    <w:rsid w:val="00D647A7"/>
    <w:rsid w:val="00D6634D"/>
    <w:rsid w:val="00D70B8C"/>
    <w:rsid w:val="00D72D1E"/>
    <w:rsid w:val="00D72D28"/>
    <w:rsid w:val="00D72E55"/>
    <w:rsid w:val="00D77443"/>
    <w:rsid w:val="00D7756C"/>
    <w:rsid w:val="00D77614"/>
    <w:rsid w:val="00D802B8"/>
    <w:rsid w:val="00D81943"/>
    <w:rsid w:val="00D83F3D"/>
    <w:rsid w:val="00D8408C"/>
    <w:rsid w:val="00D84930"/>
    <w:rsid w:val="00D85ABA"/>
    <w:rsid w:val="00D879D7"/>
    <w:rsid w:val="00D87C2B"/>
    <w:rsid w:val="00D9058A"/>
    <w:rsid w:val="00D906CD"/>
    <w:rsid w:val="00D915EA"/>
    <w:rsid w:val="00D947EC"/>
    <w:rsid w:val="00D94C5B"/>
    <w:rsid w:val="00D96EE0"/>
    <w:rsid w:val="00DA0777"/>
    <w:rsid w:val="00DA42F5"/>
    <w:rsid w:val="00DA4701"/>
    <w:rsid w:val="00DA5285"/>
    <w:rsid w:val="00DA634C"/>
    <w:rsid w:val="00DA700D"/>
    <w:rsid w:val="00DA7591"/>
    <w:rsid w:val="00DB0FA5"/>
    <w:rsid w:val="00DB117D"/>
    <w:rsid w:val="00DB18D1"/>
    <w:rsid w:val="00DB2798"/>
    <w:rsid w:val="00DB315A"/>
    <w:rsid w:val="00DB4264"/>
    <w:rsid w:val="00DB7A4F"/>
    <w:rsid w:val="00DB7E44"/>
    <w:rsid w:val="00DC28BC"/>
    <w:rsid w:val="00DC29E8"/>
    <w:rsid w:val="00DC2BC3"/>
    <w:rsid w:val="00DC35B3"/>
    <w:rsid w:val="00DC5CB3"/>
    <w:rsid w:val="00DC6434"/>
    <w:rsid w:val="00DC73A1"/>
    <w:rsid w:val="00DC7B0E"/>
    <w:rsid w:val="00DC7E54"/>
    <w:rsid w:val="00DD0E57"/>
    <w:rsid w:val="00DD1300"/>
    <w:rsid w:val="00DD1326"/>
    <w:rsid w:val="00DD2D83"/>
    <w:rsid w:val="00DD3457"/>
    <w:rsid w:val="00DD4217"/>
    <w:rsid w:val="00DD5BC1"/>
    <w:rsid w:val="00DD65D2"/>
    <w:rsid w:val="00DE2021"/>
    <w:rsid w:val="00DE3557"/>
    <w:rsid w:val="00DE5BE3"/>
    <w:rsid w:val="00DE67BC"/>
    <w:rsid w:val="00DF1003"/>
    <w:rsid w:val="00DF1D20"/>
    <w:rsid w:val="00DF2417"/>
    <w:rsid w:val="00DF28AA"/>
    <w:rsid w:val="00DF35CA"/>
    <w:rsid w:val="00DF4168"/>
    <w:rsid w:val="00E05EBB"/>
    <w:rsid w:val="00E06E60"/>
    <w:rsid w:val="00E1000E"/>
    <w:rsid w:val="00E100D8"/>
    <w:rsid w:val="00E10F8D"/>
    <w:rsid w:val="00E11B43"/>
    <w:rsid w:val="00E12672"/>
    <w:rsid w:val="00E12A97"/>
    <w:rsid w:val="00E131D4"/>
    <w:rsid w:val="00E1335B"/>
    <w:rsid w:val="00E161FF"/>
    <w:rsid w:val="00E16DBB"/>
    <w:rsid w:val="00E1781D"/>
    <w:rsid w:val="00E2072C"/>
    <w:rsid w:val="00E218E6"/>
    <w:rsid w:val="00E21DB5"/>
    <w:rsid w:val="00E250FE"/>
    <w:rsid w:val="00E25634"/>
    <w:rsid w:val="00E25B47"/>
    <w:rsid w:val="00E26ADC"/>
    <w:rsid w:val="00E26DAF"/>
    <w:rsid w:val="00E270BE"/>
    <w:rsid w:val="00E270FA"/>
    <w:rsid w:val="00E35362"/>
    <w:rsid w:val="00E37888"/>
    <w:rsid w:val="00E41DBB"/>
    <w:rsid w:val="00E44E90"/>
    <w:rsid w:val="00E463A5"/>
    <w:rsid w:val="00E4663E"/>
    <w:rsid w:val="00E47297"/>
    <w:rsid w:val="00E479A3"/>
    <w:rsid w:val="00E56524"/>
    <w:rsid w:val="00E60036"/>
    <w:rsid w:val="00E641B0"/>
    <w:rsid w:val="00E64580"/>
    <w:rsid w:val="00E675CE"/>
    <w:rsid w:val="00E67A97"/>
    <w:rsid w:val="00E7076D"/>
    <w:rsid w:val="00E71439"/>
    <w:rsid w:val="00E72C0D"/>
    <w:rsid w:val="00E73C6D"/>
    <w:rsid w:val="00E74038"/>
    <w:rsid w:val="00E74E91"/>
    <w:rsid w:val="00E75450"/>
    <w:rsid w:val="00E76208"/>
    <w:rsid w:val="00E76A65"/>
    <w:rsid w:val="00E76D72"/>
    <w:rsid w:val="00E76F47"/>
    <w:rsid w:val="00E770BA"/>
    <w:rsid w:val="00E801F2"/>
    <w:rsid w:val="00E8380E"/>
    <w:rsid w:val="00E867D1"/>
    <w:rsid w:val="00E877A7"/>
    <w:rsid w:val="00E92548"/>
    <w:rsid w:val="00E9410E"/>
    <w:rsid w:val="00E94E65"/>
    <w:rsid w:val="00E958FB"/>
    <w:rsid w:val="00EA1A6A"/>
    <w:rsid w:val="00EA1B79"/>
    <w:rsid w:val="00EA1CFB"/>
    <w:rsid w:val="00EA2087"/>
    <w:rsid w:val="00EA3F78"/>
    <w:rsid w:val="00EA43E6"/>
    <w:rsid w:val="00EA5FAE"/>
    <w:rsid w:val="00EA720A"/>
    <w:rsid w:val="00EA7D04"/>
    <w:rsid w:val="00EB1B10"/>
    <w:rsid w:val="00EB4784"/>
    <w:rsid w:val="00EB4C03"/>
    <w:rsid w:val="00EB50E5"/>
    <w:rsid w:val="00EB542E"/>
    <w:rsid w:val="00EB6A22"/>
    <w:rsid w:val="00EB6EF4"/>
    <w:rsid w:val="00EC0196"/>
    <w:rsid w:val="00EC0541"/>
    <w:rsid w:val="00EC2EB5"/>
    <w:rsid w:val="00EC4381"/>
    <w:rsid w:val="00EC4666"/>
    <w:rsid w:val="00EC47BC"/>
    <w:rsid w:val="00EC667C"/>
    <w:rsid w:val="00EC7373"/>
    <w:rsid w:val="00EC78FA"/>
    <w:rsid w:val="00ED0D55"/>
    <w:rsid w:val="00ED1FF4"/>
    <w:rsid w:val="00ED2824"/>
    <w:rsid w:val="00EE066F"/>
    <w:rsid w:val="00EE1D29"/>
    <w:rsid w:val="00EE2431"/>
    <w:rsid w:val="00EE32AB"/>
    <w:rsid w:val="00EE36DB"/>
    <w:rsid w:val="00EE5DAA"/>
    <w:rsid w:val="00EE5E71"/>
    <w:rsid w:val="00EE632F"/>
    <w:rsid w:val="00EE63C0"/>
    <w:rsid w:val="00EF18AC"/>
    <w:rsid w:val="00EF1C5A"/>
    <w:rsid w:val="00EF1D20"/>
    <w:rsid w:val="00EF2984"/>
    <w:rsid w:val="00EF2BC3"/>
    <w:rsid w:val="00EF5407"/>
    <w:rsid w:val="00EF5CFA"/>
    <w:rsid w:val="00EF720D"/>
    <w:rsid w:val="00EF7BF7"/>
    <w:rsid w:val="00F01103"/>
    <w:rsid w:val="00F01514"/>
    <w:rsid w:val="00F01875"/>
    <w:rsid w:val="00F03BC0"/>
    <w:rsid w:val="00F048A5"/>
    <w:rsid w:val="00F07693"/>
    <w:rsid w:val="00F11776"/>
    <w:rsid w:val="00F122D6"/>
    <w:rsid w:val="00F158FE"/>
    <w:rsid w:val="00F16B1D"/>
    <w:rsid w:val="00F176E2"/>
    <w:rsid w:val="00F17F20"/>
    <w:rsid w:val="00F21DF6"/>
    <w:rsid w:val="00F24542"/>
    <w:rsid w:val="00F2515B"/>
    <w:rsid w:val="00F26C92"/>
    <w:rsid w:val="00F26D4E"/>
    <w:rsid w:val="00F26DDF"/>
    <w:rsid w:val="00F26ECE"/>
    <w:rsid w:val="00F27EBA"/>
    <w:rsid w:val="00F30084"/>
    <w:rsid w:val="00F32898"/>
    <w:rsid w:val="00F32929"/>
    <w:rsid w:val="00F333C4"/>
    <w:rsid w:val="00F33ADA"/>
    <w:rsid w:val="00F3439B"/>
    <w:rsid w:val="00F35022"/>
    <w:rsid w:val="00F374B7"/>
    <w:rsid w:val="00F37C5C"/>
    <w:rsid w:val="00F4112D"/>
    <w:rsid w:val="00F42A62"/>
    <w:rsid w:val="00F42F8F"/>
    <w:rsid w:val="00F4313B"/>
    <w:rsid w:val="00F43926"/>
    <w:rsid w:val="00F43D7C"/>
    <w:rsid w:val="00F4436E"/>
    <w:rsid w:val="00F45034"/>
    <w:rsid w:val="00F47BDE"/>
    <w:rsid w:val="00F507C1"/>
    <w:rsid w:val="00F50F31"/>
    <w:rsid w:val="00F519A4"/>
    <w:rsid w:val="00F56488"/>
    <w:rsid w:val="00F56FE5"/>
    <w:rsid w:val="00F57FB9"/>
    <w:rsid w:val="00F617D1"/>
    <w:rsid w:val="00F61925"/>
    <w:rsid w:val="00F61A00"/>
    <w:rsid w:val="00F64619"/>
    <w:rsid w:val="00F6510C"/>
    <w:rsid w:val="00F6530B"/>
    <w:rsid w:val="00F66322"/>
    <w:rsid w:val="00F701B4"/>
    <w:rsid w:val="00F70FEE"/>
    <w:rsid w:val="00F7359D"/>
    <w:rsid w:val="00F75755"/>
    <w:rsid w:val="00F77B34"/>
    <w:rsid w:val="00F80189"/>
    <w:rsid w:val="00F830EE"/>
    <w:rsid w:val="00F84E90"/>
    <w:rsid w:val="00F85CD5"/>
    <w:rsid w:val="00F8615C"/>
    <w:rsid w:val="00F8672A"/>
    <w:rsid w:val="00F8689D"/>
    <w:rsid w:val="00F872F2"/>
    <w:rsid w:val="00F9255D"/>
    <w:rsid w:val="00F977C3"/>
    <w:rsid w:val="00F97F75"/>
    <w:rsid w:val="00FA0519"/>
    <w:rsid w:val="00FA2C7A"/>
    <w:rsid w:val="00FA3DC1"/>
    <w:rsid w:val="00FA4142"/>
    <w:rsid w:val="00FA44A1"/>
    <w:rsid w:val="00FA540A"/>
    <w:rsid w:val="00FA7791"/>
    <w:rsid w:val="00FA7A96"/>
    <w:rsid w:val="00FB267D"/>
    <w:rsid w:val="00FB2EAE"/>
    <w:rsid w:val="00FB3D56"/>
    <w:rsid w:val="00FB6541"/>
    <w:rsid w:val="00FB70D4"/>
    <w:rsid w:val="00FB728D"/>
    <w:rsid w:val="00FB7823"/>
    <w:rsid w:val="00FB7B4F"/>
    <w:rsid w:val="00FB7EE4"/>
    <w:rsid w:val="00FC1A56"/>
    <w:rsid w:val="00FC2E7E"/>
    <w:rsid w:val="00FC350F"/>
    <w:rsid w:val="00FC37E1"/>
    <w:rsid w:val="00FC39E6"/>
    <w:rsid w:val="00FC3F8F"/>
    <w:rsid w:val="00FC4547"/>
    <w:rsid w:val="00FC645D"/>
    <w:rsid w:val="00FD1819"/>
    <w:rsid w:val="00FD1C0C"/>
    <w:rsid w:val="00FD3F9B"/>
    <w:rsid w:val="00FD4EC3"/>
    <w:rsid w:val="00FD5A13"/>
    <w:rsid w:val="00FE06B1"/>
    <w:rsid w:val="00FE34AE"/>
    <w:rsid w:val="00FE3BB5"/>
    <w:rsid w:val="00FE4C6C"/>
    <w:rsid w:val="00FF3185"/>
    <w:rsid w:val="00FF423A"/>
    <w:rsid w:val="00FF55AE"/>
    <w:rsid w:val="00FF56EC"/>
    <w:rsid w:val="00FF7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A18E14"/>
  <w15:docId w15:val="{741AF4EA-6528-4579-810D-DC424E598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412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Heading One"/>
    <w:basedOn w:val="Normalny"/>
    <w:next w:val="Normalny"/>
    <w:link w:val="Nagwek1Znak"/>
    <w:uiPriority w:val="9"/>
    <w:qFormat/>
    <w:rsid w:val="000C562B"/>
    <w:pPr>
      <w:keepNext/>
      <w:spacing w:after="0" w:line="240" w:lineRule="auto"/>
      <w:outlineLvl w:val="0"/>
    </w:pPr>
    <w:rPr>
      <w:rFonts w:ascii="Arial" w:hAnsi="Arial" w:cs="Arial"/>
      <w:b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95C7D"/>
    <w:pPr>
      <w:tabs>
        <w:tab w:val="num" w:pos="1080"/>
        <w:tab w:val="num" w:pos="1800"/>
      </w:tabs>
      <w:spacing w:before="2400" w:after="60" w:line="360" w:lineRule="auto"/>
      <w:ind w:left="1814" w:hanging="907"/>
      <w:outlineLvl w:val="1"/>
    </w:pPr>
    <w:rPr>
      <w:rFonts w:ascii="Arial" w:hAnsi="Arial" w:cs="Arial"/>
      <w:b/>
      <w:bCs/>
      <w:color w:val="0000FF"/>
      <w:sz w:val="36"/>
      <w:szCs w:val="36"/>
      <w:lang w:eastAsia="pl-PL"/>
    </w:rPr>
  </w:style>
  <w:style w:type="paragraph" w:styleId="Nagwek3">
    <w:name w:val="heading 3"/>
    <w:aliases w:val="Nagłówek 3 Znak Znak Znak Znak Znak Znak Znak Znak Znak Znak Znak Znak Znak"/>
    <w:basedOn w:val="Normalny"/>
    <w:next w:val="Normalny"/>
    <w:link w:val="Nagwek3Znak"/>
    <w:uiPriority w:val="99"/>
    <w:qFormat/>
    <w:rsid w:val="00512AF7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A4C76"/>
    <w:pPr>
      <w:keepNext/>
      <w:keepLines/>
      <w:tabs>
        <w:tab w:val="num" w:pos="2126"/>
      </w:tabs>
      <w:spacing w:before="360" w:after="360" w:line="240" w:lineRule="auto"/>
      <w:ind w:left="2126" w:hanging="708"/>
      <w:contextualSpacing/>
      <w:jc w:val="both"/>
      <w:outlineLvl w:val="3"/>
    </w:pPr>
    <w:rPr>
      <w:rFonts w:ascii="Verdana" w:hAnsi="Verdana" w:cs="Verdana"/>
      <w:color w:val="000000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unhideWhenUsed/>
    <w:qFormat/>
    <w:rsid w:val="00795C7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A4C76"/>
    <w:pPr>
      <w:keepNext/>
      <w:keepLines/>
      <w:tabs>
        <w:tab w:val="num" w:pos="3544"/>
      </w:tabs>
      <w:spacing w:before="360" w:after="360" w:line="240" w:lineRule="auto"/>
      <w:ind w:left="3544" w:hanging="709"/>
      <w:jc w:val="both"/>
      <w:outlineLvl w:val="5"/>
    </w:pPr>
    <w:rPr>
      <w:rFonts w:ascii="Verdana" w:hAnsi="Verdana" w:cs="Verdana"/>
      <w:color w:val="000000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0A4C7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A4C76"/>
    <w:pPr>
      <w:keepNext/>
      <w:keepLines/>
      <w:tabs>
        <w:tab w:val="num" w:pos="4678"/>
      </w:tabs>
      <w:spacing w:before="360" w:after="360" w:line="240" w:lineRule="auto"/>
      <w:ind w:left="4678" w:hanging="425"/>
      <w:jc w:val="both"/>
      <w:outlineLvl w:val="7"/>
    </w:pPr>
    <w:rPr>
      <w:rFonts w:ascii="Verdana" w:hAnsi="Verdana" w:cs="Verdana"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A4C76"/>
    <w:pPr>
      <w:keepNext/>
      <w:keepLines/>
      <w:tabs>
        <w:tab w:val="num" w:pos="5103"/>
      </w:tabs>
      <w:spacing w:before="360" w:after="360" w:line="240" w:lineRule="auto"/>
      <w:ind w:left="5103" w:hanging="142"/>
      <w:jc w:val="both"/>
      <w:outlineLvl w:val="8"/>
    </w:pPr>
    <w:rPr>
      <w:rFonts w:ascii="Verdana" w:hAnsi="Verdana" w:cs="Verdana"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65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6524E6"/>
    <w:rPr>
      <w:rFonts w:ascii="Tahoma" w:hAnsi="Tahoma" w:cs="Tahoma"/>
      <w:sz w:val="16"/>
      <w:szCs w:val="16"/>
      <w:lang w:val="en-US" w:eastAsia="en-US"/>
    </w:rPr>
  </w:style>
  <w:style w:type="character" w:styleId="Odwoaniedokomentarza">
    <w:name w:val="annotation reference"/>
    <w:basedOn w:val="Domylnaczcionkaakapitu"/>
    <w:uiPriority w:val="99"/>
    <w:unhideWhenUsed/>
    <w:rsid w:val="00937AED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unhideWhenUsed/>
    <w:rsid w:val="00937A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uiPriority w:val="99"/>
    <w:rsid w:val="00937AED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37A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37AED"/>
    <w:rPr>
      <w:b/>
      <w:bCs/>
      <w:lang w:val="en-US" w:eastAsia="en-US"/>
    </w:rPr>
  </w:style>
  <w:style w:type="paragraph" w:styleId="Akapitzlist">
    <w:name w:val="List Paragraph"/>
    <w:aliases w:val="Bullet Number,Body MS Bullet,lp1,List Paragraph1,List Paragraph2,ISCG Numerowanie,Preambuła,L1,Numerowanie,List Paragraph,sw tekst,Średnia siatka 1 — akcent 21,Nagłówek A,CW_Lista,Podsis rysunku,Odstavec,CP-UC,CP-Punkty,Bullet List,Key,b1"/>
    <w:basedOn w:val="Normalny"/>
    <w:link w:val="AkapitzlistZnak"/>
    <w:uiPriority w:val="34"/>
    <w:qFormat/>
    <w:rsid w:val="00D802B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A226A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26A"/>
    <w:rPr>
      <w:sz w:val="22"/>
      <w:szCs w:val="22"/>
      <w:lang w:val="en-US" w:eastAsia="en-US"/>
    </w:rPr>
  </w:style>
  <w:style w:type="numbering" w:customStyle="1" w:styleId="Styl1">
    <w:name w:val="Styl1"/>
    <w:uiPriority w:val="99"/>
    <w:rsid w:val="00E463A5"/>
    <w:pPr>
      <w:numPr>
        <w:numId w:val="1"/>
      </w:numPr>
    </w:pPr>
  </w:style>
  <w:style w:type="character" w:customStyle="1" w:styleId="HeaderChar">
    <w:name w:val="Head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basedOn w:val="Normalny"/>
    <w:rsid w:val="004E7F43"/>
    <w:pPr>
      <w:spacing w:after="0" w:line="240" w:lineRule="auto"/>
    </w:pPr>
    <w:rPr>
      <w:rFonts w:ascii="Arial" w:hAnsi="Arial"/>
      <w:b/>
      <w:color w:val="000000"/>
      <w:kern w:val="24"/>
      <w:sz w:val="24"/>
      <w:szCs w:val="28"/>
      <w:lang w:eastAsia="pl-PL"/>
    </w:rPr>
  </w:style>
  <w:style w:type="character" w:customStyle="1" w:styleId="FooterChar">
    <w:name w:val="Foot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table" w:styleId="Tabela-Siatka">
    <w:name w:val="Table Grid"/>
    <w:aliases w:val="Table Definitions Grid,Deloitte Table Grid,Table Definitions Grid1,Deloitte,Table Definitions Grid2,Table Definitions Grid11,Table Definitions Grid3,Table Definitions Grid12"/>
    <w:basedOn w:val="Standardowy"/>
    <w:uiPriority w:val="59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E7F43"/>
  </w:style>
  <w:style w:type="table" w:customStyle="1" w:styleId="TableDefinitionsGrid121">
    <w:name w:val="Table Definitions Grid121"/>
    <w:basedOn w:val="Standardowy"/>
    <w:next w:val="Tabela-Siatka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2D16D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link w:val="DefaultChar"/>
    <w:rsid w:val="00E25B47"/>
    <w:pPr>
      <w:autoSpaceDE w:val="0"/>
      <w:autoSpaceDN w:val="0"/>
      <w:adjustRightInd w:val="0"/>
      <w:spacing w:before="120" w:after="120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BalloonTextChar">
    <w:name w:val="Balloon Text Char"/>
    <w:basedOn w:val="Domylnaczcionkaakapitu"/>
    <w:uiPriority w:val="99"/>
    <w:semiHidden/>
    <w:rsid w:val="00DB18D1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leDefinitionsGrid1211">
    <w:name w:val="Table Definitions Grid1211"/>
    <w:basedOn w:val="Standardowy"/>
    <w:next w:val="Tabela-Siatka"/>
    <w:rsid w:val="00AF5F7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bt,body text,LOAN,(F2)"/>
    <w:basedOn w:val="Normalny"/>
    <w:link w:val="TekstpodstawowyZnak"/>
    <w:unhideWhenUsed/>
    <w:rsid w:val="00730721"/>
    <w:pPr>
      <w:spacing w:after="0" w:line="240" w:lineRule="auto"/>
      <w:jc w:val="both"/>
    </w:pPr>
    <w:rPr>
      <w:rFonts w:ascii="Times New Roman" w:hAnsi="Times New Roman"/>
      <w:sz w:val="24"/>
      <w:lang w:eastAsia="pl-PL"/>
    </w:rPr>
  </w:style>
  <w:style w:type="character" w:customStyle="1" w:styleId="TekstpodstawowyZnak">
    <w:name w:val="Tekst podstawowy Znak"/>
    <w:aliases w:val="bt Znak,body text Znak,LOAN Znak,(F2) Znak"/>
    <w:basedOn w:val="Domylnaczcionkaakapitu"/>
    <w:link w:val="Tekstpodstawowy"/>
    <w:rsid w:val="00730721"/>
    <w:rPr>
      <w:rFonts w:ascii="Times New Roman" w:hAnsi="Times New Roman"/>
      <w:sz w:val="24"/>
      <w:szCs w:val="22"/>
    </w:rPr>
  </w:style>
  <w:style w:type="character" w:styleId="Hipercze">
    <w:name w:val="Hyperlink"/>
    <w:basedOn w:val="Domylnaczcionkaakapitu"/>
    <w:uiPriority w:val="99"/>
    <w:unhideWhenUsed/>
    <w:rsid w:val="00662E38"/>
    <w:rPr>
      <w:color w:val="0000FF" w:themeColor="hyperlink"/>
      <w:u w:val="single"/>
    </w:rPr>
  </w:style>
  <w:style w:type="paragraph" w:styleId="Spistreci5">
    <w:name w:val="toc 5"/>
    <w:basedOn w:val="Normalny"/>
    <w:next w:val="Normalny"/>
    <w:uiPriority w:val="39"/>
    <w:rsid w:val="000602C9"/>
    <w:pPr>
      <w:widowControl w:val="0"/>
      <w:tabs>
        <w:tab w:val="left" w:pos="2410"/>
        <w:tab w:val="right" w:leader="dot" w:pos="9072"/>
      </w:tabs>
      <w:autoSpaceDE w:val="0"/>
      <w:autoSpaceDN w:val="0"/>
      <w:adjustRightInd w:val="0"/>
      <w:spacing w:before="20" w:after="0" w:line="240" w:lineRule="auto"/>
      <w:ind w:left="2416" w:hanging="641"/>
    </w:pPr>
    <w:rPr>
      <w:rFonts w:ascii="Arial" w:hAnsi="Arial" w:cs="Arial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602C9"/>
    <w:rPr>
      <w:color w:val="80808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9D4A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9D4AAA"/>
    <w:rPr>
      <w:lang w:val="en-US"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9D4AAA"/>
    <w:rPr>
      <w:vertAlign w:val="superscript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1 Znak,Numerowanie Znak,List Paragraph Znak,sw tekst Znak,Średnia siatka 1 — akcent 21 Znak,CW_Lista Znak"/>
    <w:link w:val="Akapitzlist"/>
    <w:uiPriority w:val="34"/>
    <w:qFormat/>
    <w:locked/>
    <w:rsid w:val="00042379"/>
    <w:rPr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0423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5A735B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A735B"/>
    <w:rPr>
      <w:rFonts w:eastAsia="Calibri"/>
      <w:sz w:val="16"/>
      <w:szCs w:val="16"/>
      <w:lang w:eastAsia="en-US"/>
    </w:rPr>
  </w:style>
  <w:style w:type="paragraph" w:customStyle="1" w:styleId="xl68">
    <w:name w:val="xl68"/>
    <w:basedOn w:val="Normalny"/>
    <w:rsid w:val="005A735B"/>
    <w:pPr>
      <w:spacing w:before="100" w:beforeAutospacing="1" w:after="100" w:afterAutospacing="1" w:line="240" w:lineRule="auto"/>
    </w:pPr>
    <w:rPr>
      <w:rFonts w:ascii="Arial Unicode MS" w:eastAsia="Arial Unicode MS" w:hAnsi="Times New Roman" w:cs="Arial Unicode MS"/>
      <w:sz w:val="24"/>
      <w:szCs w:val="24"/>
      <w:lang w:eastAsia="pl-PL"/>
    </w:rPr>
  </w:style>
  <w:style w:type="paragraph" w:customStyle="1" w:styleId="xl114">
    <w:name w:val="xl114"/>
    <w:basedOn w:val="Normalny"/>
    <w:uiPriority w:val="99"/>
    <w:rsid w:val="005A735B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eastAsia="pl-PL"/>
    </w:rPr>
  </w:style>
  <w:style w:type="paragraph" w:customStyle="1" w:styleId="xl74">
    <w:name w:val="xl74"/>
    <w:basedOn w:val="Normalny"/>
    <w:rsid w:val="003F197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color w:val="000000"/>
      <w:sz w:val="24"/>
      <w:szCs w:val="24"/>
      <w:lang w:eastAsia="pl-PL"/>
    </w:rPr>
  </w:style>
  <w:style w:type="character" w:customStyle="1" w:styleId="Nagwek1Znak">
    <w:name w:val="Nagłówek 1 Znak"/>
    <w:aliases w:val="Heading One Znak"/>
    <w:basedOn w:val="Domylnaczcionkaakapitu"/>
    <w:link w:val="Nagwek1"/>
    <w:rsid w:val="000C562B"/>
    <w:rPr>
      <w:rFonts w:ascii="Arial" w:hAnsi="Arial" w:cs="Arial"/>
      <w:b/>
      <w:sz w:val="28"/>
      <w:szCs w:val="24"/>
    </w:rPr>
  </w:style>
  <w:style w:type="paragraph" w:customStyle="1" w:styleId="forr">
    <w:name w:val="for r"/>
    <w:basedOn w:val="Normalny"/>
    <w:rsid w:val="000C562B"/>
    <w:rPr>
      <w:rFonts w:ascii="Tms Rmn PL" w:eastAsiaTheme="minorHAnsi" w:hAnsi="Tms Rmn PL" w:cstheme="minorBidi"/>
      <w:szCs w:val="20"/>
      <w:lang w:val="en-GB"/>
    </w:rPr>
  </w:style>
  <w:style w:type="paragraph" w:customStyle="1" w:styleId="firma">
    <w:name w:val="firma"/>
    <w:basedOn w:val="Normalny"/>
    <w:rsid w:val="00EC2EB5"/>
    <w:pPr>
      <w:spacing w:after="0" w:line="200" w:lineRule="exact"/>
      <w:jc w:val="both"/>
    </w:pPr>
    <w:rPr>
      <w:rFonts w:ascii="Arial Narrow" w:hAnsi="Arial Narrow"/>
      <w:b/>
      <w:noProof/>
      <w:sz w:val="18"/>
      <w:szCs w:val="24"/>
      <w:lang w:eastAsia="pl-PL"/>
    </w:rPr>
  </w:style>
  <w:style w:type="paragraph" w:customStyle="1" w:styleId="imiinazwisko">
    <w:name w:val="imię i nazwisko"/>
    <w:basedOn w:val="Normalny"/>
    <w:next w:val="Normalny"/>
    <w:rsid w:val="00EC2EB5"/>
    <w:pPr>
      <w:spacing w:after="0" w:line="280" w:lineRule="exact"/>
      <w:jc w:val="right"/>
    </w:pPr>
    <w:rPr>
      <w:rFonts w:ascii="Arial" w:hAnsi="Arial"/>
      <w:b/>
      <w:sz w:val="20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6634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Teksttreci2Impact12ptBezpogrubienia">
    <w:name w:val="Tekst treści (2) + Impact;12 pt;Bez pogrubienia"/>
    <w:basedOn w:val="Teksttreci2"/>
    <w:rsid w:val="00D6634D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Teksttreci2Sylfaen125ptBezpogrubienia">
    <w:name w:val="Tekst treści (2) + Sylfaen;12;5 pt;Bez pogrubienia"/>
    <w:basedOn w:val="Teksttreci2"/>
    <w:rsid w:val="00D6634D"/>
    <w:rPr>
      <w:rFonts w:ascii="Sylfaen" w:eastAsia="Sylfaen" w:hAnsi="Sylfaen" w:cs="Sylfaen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50">
    <w:name w:val="Nagłówek #5"/>
    <w:basedOn w:val="Domylnaczcionkaakapitu"/>
    <w:rsid w:val="00D6634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Nagwek5Sylfaen125ptBezpogrubieniaOdstpy0pt">
    <w:name w:val="Nagłówek #5 + Sylfaen;12;5 pt;Bez pogrubienia;Odstępy 0 pt"/>
    <w:basedOn w:val="Domylnaczcionkaakapitu"/>
    <w:rsid w:val="00D6634D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pl-PL"/>
    </w:rPr>
  </w:style>
  <w:style w:type="character" w:customStyle="1" w:styleId="Teksttreci3">
    <w:name w:val="Tekst treści (3)_"/>
    <w:basedOn w:val="Domylnaczcionkaakapitu"/>
    <w:link w:val="Teksttreci30"/>
    <w:rsid w:val="00D6634D"/>
    <w:rPr>
      <w:rFonts w:ascii="Impact" w:eastAsia="Impact" w:hAnsi="Impact" w:cs="Impact"/>
      <w:shd w:val="clear" w:color="auto" w:fill="FFFFFF"/>
    </w:rPr>
  </w:style>
  <w:style w:type="character" w:customStyle="1" w:styleId="Teksttreci3MSMincho13pt">
    <w:name w:val="Tekst treści (3) + MS Mincho;13 pt"/>
    <w:basedOn w:val="Teksttreci3"/>
    <w:rsid w:val="00D6634D"/>
    <w:rPr>
      <w:rFonts w:ascii="MS Mincho" w:eastAsia="MS Mincho" w:hAnsi="MS Mincho" w:cs="MS Mincho"/>
      <w:color w:val="000000"/>
      <w:spacing w:val="0"/>
      <w:w w:val="100"/>
      <w:position w:val="0"/>
      <w:sz w:val="26"/>
      <w:szCs w:val="26"/>
      <w:shd w:val="clear" w:color="auto" w:fill="FFFFFF"/>
      <w:lang w:val="pl-PL"/>
    </w:rPr>
  </w:style>
  <w:style w:type="character" w:customStyle="1" w:styleId="Teksttreci4">
    <w:name w:val="Tekst treści (4)_"/>
    <w:basedOn w:val="Domylnaczcionkaakapitu"/>
    <w:link w:val="Teksttreci40"/>
    <w:rsid w:val="00D6634D"/>
    <w:rPr>
      <w:rFonts w:ascii="Impact" w:eastAsia="Impact" w:hAnsi="Impact" w:cs="Impact"/>
      <w:sz w:val="21"/>
      <w:szCs w:val="21"/>
      <w:shd w:val="clear" w:color="auto" w:fill="FFFFFF"/>
    </w:rPr>
  </w:style>
  <w:style w:type="character" w:customStyle="1" w:styleId="Teksttreci4TrebuchetMS115pt">
    <w:name w:val="Tekst treści (4) + Trebuchet MS;11;5 pt"/>
    <w:basedOn w:val="Teksttreci4"/>
    <w:rsid w:val="00D6634D"/>
    <w:rPr>
      <w:rFonts w:ascii="Trebuchet MS" w:eastAsia="Trebuchet MS" w:hAnsi="Trebuchet MS" w:cs="Trebuchet MS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treci20">
    <w:name w:val="Tekst treści (2)"/>
    <w:basedOn w:val="Normalny"/>
    <w:link w:val="Teksttreci2"/>
    <w:rsid w:val="00D6634D"/>
    <w:pPr>
      <w:widowControl w:val="0"/>
      <w:shd w:val="clear" w:color="auto" w:fill="FFFFFF"/>
      <w:spacing w:after="840" w:line="259" w:lineRule="exact"/>
      <w:jc w:val="right"/>
    </w:pPr>
    <w:rPr>
      <w:rFonts w:ascii="Arial" w:eastAsia="Arial" w:hAnsi="Arial" w:cs="Arial"/>
      <w:b/>
      <w:bCs/>
      <w:sz w:val="23"/>
      <w:szCs w:val="23"/>
      <w:lang w:eastAsia="pl-PL"/>
    </w:rPr>
  </w:style>
  <w:style w:type="paragraph" w:customStyle="1" w:styleId="Teksttreci0">
    <w:name w:val="Tekst treści"/>
    <w:basedOn w:val="Normalny"/>
    <w:link w:val="Teksttreci"/>
    <w:rsid w:val="00D6634D"/>
    <w:pPr>
      <w:widowControl w:val="0"/>
      <w:shd w:val="clear" w:color="auto" w:fill="FFFFFF"/>
      <w:spacing w:after="0" w:line="413" w:lineRule="exact"/>
      <w:ind w:hanging="560"/>
      <w:jc w:val="both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Nagwek31">
    <w:name w:val="Nagłówek #3"/>
    <w:basedOn w:val="Normalny"/>
    <w:link w:val="Nagwek30"/>
    <w:rsid w:val="00D6634D"/>
    <w:pPr>
      <w:widowControl w:val="0"/>
      <w:shd w:val="clear" w:color="auto" w:fill="FFFFFF"/>
      <w:spacing w:before="360" w:after="0" w:line="413" w:lineRule="exact"/>
      <w:jc w:val="center"/>
      <w:outlineLvl w:val="2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Teksttreci30">
    <w:name w:val="Tekst treści (3)"/>
    <w:basedOn w:val="Normalny"/>
    <w:link w:val="Teksttreci3"/>
    <w:rsid w:val="00D6634D"/>
    <w:pPr>
      <w:widowControl w:val="0"/>
      <w:shd w:val="clear" w:color="auto" w:fill="FFFFFF"/>
      <w:spacing w:before="540" w:after="0" w:line="413" w:lineRule="exact"/>
      <w:jc w:val="center"/>
    </w:pPr>
    <w:rPr>
      <w:rFonts w:ascii="Impact" w:eastAsia="Impact" w:hAnsi="Impact" w:cs="Impact"/>
      <w:sz w:val="20"/>
      <w:szCs w:val="20"/>
      <w:lang w:eastAsia="pl-PL"/>
    </w:rPr>
  </w:style>
  <w:style w:type="paragraph" w:customStyle="1" w:styleId="Teksttreci40">
    <w:name w:val="Tekst treści (4)"/>
    <w:basedOn w:val="Normalny"/>
    <w:link w:val="Teksttreci4"/>
    <w:rsid w:val="00D6634D"/>
    <w:pPr>
      <w:widowControl w:val="0"/>
      <w:shd w:val="clear" w:color="auto" w:fill="FFFFFF"/>
      <w:spacing w:after="0" w:line="413" w:lineRule="exact"/>
      <w:jc w:val="center"/>
    </w:pPr>
    <w:rPr>
      <w:rFonts w:ascii="Impact" w:eastAsia="Impact" w:hAnsi="Impact" w:cs="Impact"/>
      <w:sz w:val="21"/>
      <w:szCs w:val="21"/>
      <w:lang w:eastAsia="pl-PL"/>
    </w:rPr>
  </w:style>
  <w:style w:type="character" w:customStyle="1" w:styleId="Nagwek3Znak">
    <w:name w:val="Nagłówek 3 Znak"/>
    <w:aliases w:val="Nagłówek 3 Znak Znak Znak Znak Znak Znak Znak Znak Znak Znak Znak Znak Znak Znak1"/>
    <w:basedOn w:val="Domylnaczcionkaakapitu"/>
    <w:link w:val="Nagwek3"/>
    <w:uiPriority w:val="99"/>
    <w:rsid w:val="00512AF7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3ZnakZnakZnakZnakZnakZnakZnakZnakZnakZnakZnakZnakZnakZnak">
    <w:name w:val="Nagłówek 3 Znak Znak Znak Znak Znak Znak Znak Znak Znak Znak Znak Znak Znak Znak"/>
    <w:rsid w:val="00512AF7"/>
    <w:rPr>
      <w:rFonts w:ascii="Arial" w:hAnsi="Arial" w:cs="Arial"/>
      <w:b/>
      <w:bCs/>
      <w:sz w:val="26"/>
      <w:szCs w:val="26"/>
      <w:lang w:val="pl-PL" w:eastAsia="ar-SA" w:bidi="ar-SA"/>
    </w:rPr>
  </w:style>
  <w:style w:type="paragraph" w:customStyle="1" w:styleId="Styl2">
    <w:name w:val="Styl2"/>
    <w:basedOn w:val="Normalny"/>
    <w:rsid w:val="00512AF7"/>
    <w:pPr>
      <w:shd w:val="clear" w:color="auto" w:fill="FFFFFF"/>
      <w:suppressAutoHyphens/>
      <w:spacing w:before="240" w:after="120" w:line="240" w:lineRule="auto"/>
      <w:jc w:val="both"/>
    </w:pPr>
    <w:rPr>
      <w:rFonts w:ascii="Arial" w:hAnsi="Arial" w:cs="Arial"/>
      <w:bCs/>
      <w:sz w:val="24"/>
      <w:szCs w:val="24"/>
      <w:lang w:eastAsia="ar-SA"/>
    </w:rPr>
  </w:style>
  <w:style w:type="paragraph" w:customStyle="1" w:styleId="pkt">
    <w:name w:val="pkt"/>
    <w:basedOn w:val="Normalny"/>
    <w:rsid w:val="00512AF7"/>
    <w:pPr>
      <w:spacing w:before="60" w:after="60" w:line="240" w:lineRule="auto"/>
      <w:ind w:left="851" w:hanging="295"/>
      <w:jc w:val="both"/>
    </w:pPr>
    <w:rPr>
      <w:rFonts w:ascii="Arial" w:hAnsi="Arial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12AF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2AF7"/>
    <w:rPr>
      <w:sz w:val="22"/>
      <w:szCs w:val="22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12AF7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12AF7"/>
    <w:rPr>
      <w:rFonts w:eastAsia="Calibri"/>
      <w:sz w:val="22"/>
      <w:szCs w:val="22"/>
      <w:lang w:eastAsia="en-US"/>
    </w:rPr>
  </w:style>
  <w:style w:type="paragraph" w:customStyle="1" w:styleId="DraftLineWC">
    <w:name w:val="DraftLineW&amp;C"/>
    <w:basedOn w:val="Normalny"/>
    <w:rsid w:val="00512AF7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12A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Poradnik">
    <w:name w:val="Poradnik"/>
    <w:basedOn w:val="Normalny"/>
    <w:rsid w:val="00512AF7"/>
    <w:pPr>
      <w:spacing w:before="120" w:after="0" w:line="288" w:lineRule="auto"/>
    </w:pPr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21DF6"/>
    <w:rPr>
      <w:sz w:val="22"/>
      <w:szCs w:val="22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564FF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64FFD"/>
    <w:rPr>
      <w:lang w:val="en-US" w:eastAsia="en-US"/>
    </w:rPr>
  </w:style>
  <w:style w:type="character" w:styleId="Odwoanieprzypisukocowego">
    <w:name w:val="endnote reference"/>
    <w:basedOn w:val="Domylnaczcionkaakapitu"/>
    <w:uiPriority w:val="99"/>
    <w:unhideWhenUsed/>
    <w:rsid w:val="00564FFD"/>
    <w:rPr>
      <w:vertAlign w:val="superscript"/>
    </w:rPr>
  </w:style>
  <w:style w:type="paragraph" w:customStyle="1" w:styleId="Nagwekspisutreci1">
    <w:name w:val="Nagłówek spisu treści1"/>
    <w:basedOn w:val="Nagwek1"/>
    <w:next w:val="Normalny"/>
    <w:uiPriority w:val="99"/>
    <w:rsid w:val="00FA540A"/>
    <w:pPr>
      <w:pageBreakBefore/>
      <w:shd w:val="clear" w:color="auto" w:fill="FFFFFF"/>
      <w:tabs>
        <w:tab w:val="num" w:pos="360"/>
      </w:tabs>
      <w:spacing w:before="240" w:after="240" w:line="276" w:lineRule="auto"/>
      <w:ind w:left="720"/>
      <w:jc w:val="both"/>
      <w:outlineLvl w:val="9"/>
    </w:pPr>
    <w:rPr>
      <w:rFonts w:eastAsia="Calibri"/>
      <w:bCs/>
      <w:sz w:val="20"/>
      <w:szCs w:val="20"/>
      <w:lang w:eastAsia="en-US"/>
    </w:rPr>
  </w:style>
  <w:style w:type="paragraph" w:customStyle="1" w:styleId="Podpunkt2">
    <w:name w:val="Podpunkt 2"/>
    <w:basedOn w:val="Normalny"/>
    <w:uiPriority w:val="99"/>
    <w:rsid w:val="00F3439B"/>
    <w:pPr>
      <w:numPr>
        <w:ilvl w:val="2"/>
        <w:numId w:val="18"/>
      </w:numPr>
      <w:suppressAutoHyphens/>
      <w:spacing w:after="113" w:line="240" w:lineRule="auto"/>
      <w:outlineLvl w:val="2"/>
    </w:pPr>
    <w:rPr>
      <w:rFonts w:ascii="Arial" w:hAnsi="Arial" w:cs="Arial"/>
      <w:sz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95C7D"/>
    <w:rPr>
      <w:rFonts w:ascii="Arial" w:hAnsi="Arial" w:cs="Arial"/>
      <w:b/>
      <w:bCs/>
      <w:color w:val="0000FF"/>
      <w:sz w:val="36"/>
      <w:szCs w:val="36"/>
    </w:rPr>
  </w:style>
  <w:style w:type="character" w:customStyle="1" w:styleId="Nagwek5Znak">
    <w:name w:val="Nagłówek 5 Znak"/>
    <w:basedOn w:val="Domylnaczcionkaakapitu"/>
    <w:link w:val="Nagwek5"/>
    <w:uiPriority w:val="99"/>
    <w:rsid w:val="00795C7D"/>
    <w:rPr>
      <w:rFonts w:ascii="Cambria" w:hAnsi="Cambria"/>
      <w:color w:val="243F60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795C7D"/>
  </w:style>
  <w:style w:type="numbering" w:customStyle="1" w:styleId="Bezlisty11">
    <w:name w:val="Bez listy11"/>
    <w:next w:val="Bezlisty"/>
    <w:uiPriority w:val="99"/>
    <w:semiHidden/>
    <w:unhideWhenUsed/>
    <w:rsid w:val="00795C7D"/>
  </w:style>
  <w:style w:type="numbering" w:customStyle="1" w:styleId="Styl11">
    <w:name w:val="Styl11"/>
    <w:uiPriority w:val="99"/>
    <w:rsid w:val="00795C7D"/>
    <w:pPr>
      <w:numPr>
        <w:numId w:val="2"/>
      </w:numPr>
    </w:pPr>
  </w:style>
  <w:style w:type="paragraph" w:customStyle="1" w:styleId="Legenda1">
    <w:name w:val="Legenda1"/>
    <w:basedOn w:val="Normalny"/>
    <w:next w:val="Normalny"/>
    <w:uiPriority w:val="35"/>
    <w:unhideWhenUsed/>
    <w:qFormat/>
    <w:rsid w:val="00795C7D"/>
    <w:pPr>
      <w:spacing w:line="240" w:lineRule="auto"/>
    </w:pPr>
    <w:rPr>
      <w:b/>
      <w:bCs/>
      <w:color w:val="4F81BD"/>
      <w:sz w:val="18"/>
      <w:szCs w:val="18"/>
      <w:lang w:val="en-US"/>
    </w:rPr>
  </w:style>
  <w:style w:type="character" w:customStyle="1" w:styleId="Hipercze1">
    <w:name w:val="Hiperłącze1"/>
    <w:basedOn w:val="Domylnaczcionkaakapitu"/>
    <w:uiPriority w:val="99"/>
    <w:unhideWhenUsed/>
    <w:rsid w:val="00795C7D"/>
    <w:rPr>
      <w:color w:val="0000FF"/>
      <w:u w:val="single"/>
    </w:rPr>
  </w:style>
  <w:style w:type="paragraph" w:customStyle="1" w:styleId="Nagwek51">
    <w:name w:val="Nagłówek 51"/>
    <w:basedOn w:val="Normalny"/>
    <w:next w:val="Normalny"/>
    <w:unhideWhenUsed/>
    <w:qFormat/>
    <w:rsid w:val="00795C7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numbering" w:customStyle="1" w:styleId="Bezlisty111">
    <w:name w:val="Bez listy111"/>
    <w:next w:val="Bezlisty"/>
    <w:uiPriority w:val="99"/>
    <w:semiHidden/>
    <w:unhideWhenUsed/>
    <w:rsid w:val="00795C7D"/>
  </w:style>
  <w:style w:type="paragraph" w:styleId="Tytu">
    <w:name w:val="Title"/>
    <w:basedOn w:val="Normalny"/>
    <w:link w:val="TytuZnak"/>
    <w:qFormat/>
    <w:rsid w:val="00795C7D"/>
    <w:pPr>
      <w:autoSpaceDE w:val="0"/>
      <w:autoSpaceDN w:val="0"/>
      <w:adjustRightInd w:val="0"/>
      <w:spacing w:after="0" w:line="240" w:lineRule="atLeast"/>
      <w:jc w:val="center"/>
    </w:pPr>
    <w:rPr>
      <w:rFonts w:ascii="Arial" w:hAnsi="Arial" w:cs="Arial"/>
      <w:b/>
      <w:bCs/>
      <w:color w:val="000000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95C7D"/>
    <w:rPr>
      <w:rFonts w:ascii="Arial" w:hAnsi="Arial" w:cs="Arial"/>
      <w:b/>
      <w:bCs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95C7D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95C7D"/>
    <w:rPr>
      <w:rFonts w:ascii="Times New Roman" w:hAnsi="Times New Roman"/>
      <w:sz w:val="24"/>
      <w:szCs w:val="24"/>
    </w:rPr>
  </w:style>
  <w:style w:type="paragraph" w:styleId="Listanumerowana">
    <w:name w:val="List Number"/>
    <w:basedOn w:val="Normalny"/>
    <w:uiPriority w:val="99"/>
    <w:rsid w:val="00795C7D"/>
    <w:pPr>
      <w:tabs>
        <w:tab w:val="num" w:pos="360"/>
      </w:tabs>
      <w:spacing w:after="0" w:line="240" w:lineRule="auto"/>
      <w:ind w:left="360" w:hanging="360"/>
    </w:pPr>
    <w:rPr>
      <w:rFonts w:ascii="Arial Narrow" w:hAnsi="Arial Narrow"/>
      <w:sz w:val="20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795C7D"/>
    <w:pPr>
      <w:spacing w:after="120" w:line="240" w:lineRule="auto"/>
    </w:pPr>
    <w:rPr>
      <w:rFonts w:ascii="Cambria" w:hAnsi="Cambria" w:cs="Cambria"/>
      <w:sz w:val="24"/>
      <w:szCs w:val="24"/>
      <w:lang w:val="en-US" w:eastAsia="pl-PL"/>
    </w:rPr>
  </w:style>
  <w:style w:type="character" w:customStyle="1" w:styleId="PodtytuZnak">
    <w:name w:val="Podtytuł Znak"/>
    <w:basedOn w:val="Domylnaczcionkaakapitu"/>
    <w:link w:val="Podtytu"/>
    <w:rsid w:val="00795C7D"/>
    <w:rPr>
      <w:rFonts w:ascii="Cambria" w:hAnsi="Cambria" w:cs="Cambria"/>
      <w:sz w:val="24"/>
      <w:szCs w:val="24"/>
      <w:lang w:val="en-US"/>
    </w:rPr>
  </w:style>
  <w:style w:type="paragraph" w:customStyle="1" w:styleId="Paragraph">
    <w:name w:val="Paragraph"/>
    <w:basedOn w:val="Normalny"/>
    <w:uiPriority w:val="99"/>
    <w:rsid w:val="00795C7D"/>
    <w:pPr>
      <w:widowControl w:val="0"/>
      <w:spacing w:before="60" w:after="0" w:line="240" w:lineRule="auto"/>
      <w:ind w:left="1418"/>
      <w:jc w:val="both"/>
    </w:pPr>
    <w:rPr>
      <w:rFonts w:ascii="Arial" w:hAnsi="Arial"/>
      <w:sz w:val="20"/>
      <w:szCs w:val="20"/>
      <w:lang w:eastAsia="pl-PL"/>
    </w:rPr>
  </w:style>
  <w:style w:type="paragraph" w:customStyle="1" w:styleId="BodyText22">
    <w:name w:val="Body Text 22"/>
    <w:basedOn w:val="Normalny"/>
    <w:uiPriority w:val="99"/>
    <w:rsid w:val="00795C7D"/>
    <w:pPr>
      <w:tabs>
        <w:tab w:val="left" w:pos="2126"/>
      </w:tabs>
      <w:spacing w:after="0" w:line="240" w:lineRule="auto"/>
      <w:ind w:left="2126" w:hanging="283"/>
      <w:jc w:val="both"/>
    </w:pPr>
    <w:rPr>
      <w:rFonts w:ascii="Arial" w:hAnsi="Arial"/>
      <w:sz w:val="24"/>
      <w:szCs w:val="24"/>
      <w:lang w:eastAsia="pl-PL"/>
    </w:rPr>
  </w:style>
  <w:style w:type="paragraph" w:customStyle="1" w:styleId="Kolorowalistaakcent11">
    <w:name w:val="Kolorowa lista — akcent 11"/>
    <w:basedOn w:val="Normalny"/>
    <w:uiPriority w:val="99"/>
    <w:rsid w:val="00795C7D"/>
    <w:pPr>
      <w:ind w:left="720"/>
    </w:pPr>
    <w:rPr>
      <w:rFonts w:cs="Calibri"/>
    </w:rPr>
  </w:style>
  <w:style w:type="paragraph" w:customStyle="1" w:styleId="Punkt">
    <w:name w:val="Punkt"/>
    <w:basedOn w:val="Tekstpodstawowy"/>
    <w:uiPriority w:val="99"/>
    <w:rsid w:val="00795C7D"/>
    <w:pPr>
      <w:spacing w:after="360"/>
    </w:pPr>
    <w:rPr>
      <w:rFonts w:ascii="Arial" w:hAnsi="Arial"/>
      <w:szCs w:val="24"/>
      <w:lang w:val="en-US" w:eastAsia="en-US"/>
    </w:rPr>
  </w:style>
  <w:style w:type="paragraph" w:customStyle="1" w:styleId="Podpunkt">
    <w:name w:val="Podpunkt"/>
    <w:basedOn w:val="Punkt"/>
    <w:uiPriority w:val="99"/>
    <w:rsid w:val="00795C7D"/>
    <w:pPr>
      <w:contextualSpacing/>
    </w:pPr>
  </w:style>
  <w:style w:type="character" w:customStyle="1" w:styleId="DeltaViewInsertion">
    <w:name w:val="DeltaView Insertion"/>
    <w:rsid w:val="00795C7D"/>
  </w:style>
  <w:style w:type="paragraph" w:customStyle="1" w:styleId="Stopka1">
    <w:name w:val="Stopka1"/>
    <w:uiPriority w:val="99"/>
    <w:rsid w:val="00795C7D"/>
    <w:rPr>
      <w:rFonts w:ascii="Times New Roman" w:hAnsi="Times New Roman"/>
      <w:snapToGrid w:val="0"/>
      <w:color w:val="000000"/>
      <w:sz w:val="24"/>
    </w:rPr>
  </w:style>
  <w:style w:type="paragraph" w:customStyle="1" w:styleId="Nagwek20">
    <w:name w:val="Nagłówek2"/>
    <w:basedOn w:val="Normalny"/>
    <w:uiPriority w:val="99"/>
    <w:rsid w:val="00795C7D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795C7D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95C7D"/>
    <w:rPr>
      <w:rFonts w:eastAsia="Calibri"/>
      <w:sz w:val="16"/>
      <w:szCs w:val="16"/>
      <w:lang w:eastAsia="en-US"/>
    </w:rPr>
  </w:style>
  <w:style w:type="paragraph" w:customStyle="1" w:styleId="xl30">
    <w:name w:val="xl30"/>
    <w:basedOn w:val="Normalny"/>
    <w:uiPriority w:val="99"/>
    <w:rsid w:val="00795C7D"/>
    <w:pP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  <w:color w:val="000000"/>
      <w:sz w:val="28"/>
      <w:szCs w:val="28"/>
      <w:lang w:eastAsia="pl-PL"/>
    </w:rPr>
  </w:style>
  <w:style w:type="paragraph" w:customStyle="1" w:styleId="xl115">
    <w:name w:val="xl115"/>
    <w:basedOn w:val="Normalny"/>
    <w:uiPriority w:val="99"/>
    <w:rsid w:val="00795C7D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000000"/>
      <w:sz w:val="24"/>
      <w:szCs w:val="24"/>
      <w:lang w:eastAsia="pl-PL"/>
    </w:rPr>
  </w:style>
  <w:style w:type="paragraph" w:styleId="Lista">
    <w:name w:val="List"/>
    <w:basedOn w:val="Normalny"/>
    <w:unhideWhenUsed/>
    <w:rsid w:val="00795C7D"/>
    <w:pPr>
      <w:ind w:left="283" w:hanging="283"/>
      <w:contextualSpacing/>
    </w:pPr>
    <w:rPr>
      <w:rFonts w:eastAsia="Calibri"/>
    </w:rPr>
  </w:style>
  <w:style w:type="paragraph" w:styleId="Zwykytekst">
    <w:name w:val="Plain Text"/>
    <w:basedOn w:val="Normalny"/>
    <w:link w:val="ZwykytekstZnak"/>
    <w:uiPriority w:val="99"/>
    <w:rsid w:val="00795C7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95C7D"/>
    <w:rPr>
      <w:rFonts w:ascii="Courier New" w:hAnsi="Courier New"/>
      <w:lang w:eastAsia="en-US"/>
    </w:rPr>
  </w:style>
  <w:style w:type="paragraph" w:customStyle="1" w:styleId="wypunktowanie2strona">
    <w:name w:val="!!!wypunktowanie 2 strona"/>
    <w:basedOn w:val="Normalny"/>
    <w:uiPriority w:val="99"/>
    <w:rsid w:val="00795C7D"/>
    <w:pPr>
      <w:numPr>
        <w:ilvl w:val="1"/>
        <w:numId w:val="34"/>
      </w:num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rialRaport">
    <w:name w:val="Arial Raport"/>
    <w:basedOn w:val="Normalny"/>
    <w:uiPriority w:val="99"/>
    <w:rsid w:val="00795C7D"/>
    <w:pPr>
      <w:spacing w:before="180" w:after="240" w:line="280" w:lineRule="exact"/>
      <w:jc w:val="both"/>
    </w:pPr>
    <w:rPr>
      <w:rFonts w:ascii="Arial" w:eastAsia="Calibri" w:hAnsi="Arial"/>
      <w:szCs w:val="20"/>
    </w:rPr>
  </w:style>
  <w:style w:type="paragraph" w:customStyle="1" w:styleId="Akapitzlist1">
    <w:name w:val="Akapit z listą1"/>
    <w:basedOn w:val="Normalny"/>
    <w:rsid w:val="00795C7D"/>
    <w:pPr>
      <w:ind w:left="720"/>
      <w:contextualSpacing/>
    </w:pPr>
    <w:rPr>
      <w:rFonts w:eastAsia="Calibri"/>
    </w:rPr>
  </w:style>
  <w:style w:type="character" w:styleId="Uwydatnienie">
    <w:name w:val="Emphasis"/>
    <w:uiPriority w:val="20"/>
    <w:qFormat/>
    <w:rsid w:val="00795C7D"/>
    <w:rPr>
      <w:b/>
      <w:bCs/>
      <w:i w:val="0"/>
      <w:iCs w:val="0"/>
    </w:rPr>
  </w:style>
  <w:style w:type="character" w:customStyle="1" w:styleId="st1">
    <w:name w:val="st1"/>
    <w:rsid w:val="00795C7D"/>
  </w:style>
  <w:style w:type="character" w:styleId="Pogrubienie">
    <w:name w:val="Strong"/>
    <w:basedOn w:val="Domylnaczcionkaakapitu"/>
    <w:uiPriority w:val="22"/>
    <w:qFormat/>
    <w:rsid w:val="00795C7D"/>
    <w:rPr>
      <w:b/>
      <w:bCs/>
    </w:rPr>
  </w:style>
  <w:style w:type="paragraph" w:customStyle="1" w:styleId="Podtytugwny">
    <w:name w:val="Podtytuł główny"/>
    <w:basedOn w:val="Normalny"/>
    <w:uiPriority w:val="99"/>
    <w:rsid w:val="00795C7D"/>
    <w:pPr>
      <w:spacing w:after="120" w:line="360" w:lineRule="auto"/>
      <w:jc w:val="center"/>
    </w:pPr>
    <w:rPr>
      <w:rFonts w:ascii="Arial" w:hAnsi="Arial"/>
      <w:b/>
      <w:bCs/>
      <w:sz w:val="44"/>
      <w:szCs w:val="20"/>
      <w:lang w:eastAsia="pl-PL"/>
    </w:rPr>
  </w:style>
  <w:style w:type="paragraph" w:styleId="Spistreci2">
    <w:name w:val="toc 2"/>
    <w:basedOn w:val="Spistreci3"/>
    <w:next w:val="Spistreci3"/>
    <w:link w:val="Spistreci2Znak"/>
    <w:uiPriority w:val="39"/>
    <w:rsid w:val="00795C7D"/>
    <w:pPr>
      <w:widowControl w:val="0"/>
      <w:tabs>
        <w:tab w:val="left" w:pos="709"/>
        <w:tab w:val="left" w:pos="1208"/>
        <w:tab w:val="right" w:leader="dot" w:pos="9072"/>
      </w:tabs>
      <w:autoSpaceDE w:val="0"/>
      <w:autoSpaceDN w:val="0"/>
      <w:adjustRightInd w:val="0"/>
      <w:spacing w:before="80" w:after="0" w:line="240" w:lineRule="auto"/>
      <w:ind w:left="714" w:hanging="357"/>
    </w:pPr>
    <w:rPr>
      <w:rFonts w:ascii="Arial" w:eastAsia="Times New Roman" w:hAnsi="Arial" w:cs="Arial"/>
      <w:sz w:val="26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795C7D"/>
    <w:pPr>
      <w:spacing w:after="100"/>
      <w:ind w:left="440"/>
    </w:pPr>
    <w:rPr>
      <w:rFonts w:eastAsia="Calibri"/>
    </w:rPr>
  </w:style>
  <w:style w:type="character" w:customStyle="1" w:styleId="Spistreci2Znak">
    <w:name w:val="Spis treści 2 Znak"/>
    <w:basedOn w:val="Domylnaczcionkaakapitu"/>
    <w:link w:val="Spistreci2"/>
    <w:uiPriority w:val="39"/>
    <w:rsid w:val="00795C7D"/>
    <w:rPr>
      <w:rFonts w:ascii="Arial" w:hAnsi="Arial" w:cs="Arial"/>
      <w:sz w:val="26"/>
    </w:rPr>
  </w:style>
  <w:style w:type="paragraph" w:customStyle="1" w:styleId="Tekstpodstawowy31">
    <w:name w:val="Tekst podstawowy 31"/>
    <w:basedOn w:val="Normalny"/>
    <w:rsid w:val="00795C7D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OFRBody1">
    <w:name w:val="OFR Body 1"/>
    <w:basedOn w:val="Normalny"/>
    <w:uiPriority w:val="99"/>
    <w:rsid w:val="00795C7D"/>
    <w:pPr>
      <w:widowControl w:val="0"/>
      <w:suppressAutoHyphens/>
      <w:spacing w:after="80" w:line="360" w:lineRule="auto"/>
      <w:jc w:val="both"/>
    </w:pPr>
    <w:rPr>
      <w:rFonts w:ascii="Times New Roman" w:eastAsia="Lucida Sans Unicode" w:hAnsi="Times New Roman"/>
      <w:szCs w:val="20"/>
      <w:lang w:eastAsia="ar-SA"/>
    </w:rPr>
  </w:style>
  <w:style w:type="paragraph" w:customStyle="1" w:styleId="Lista21">
    <w:name w:val="Lista 21"/>
    <w:basedOn w:val="Normalny"/>
    <w:uiPriority w:val="99"/>
    <w:rsid w:val="00795C7D"/>
    <w:pPr>
      <w:widowControl w:val="0"/>
      <w:suppressAutoHyphens/>
      <w:spacing w:after="0" w:line="240" w:lineRule="auto"/>
      <w:ind w:left="566" w:hanging="283"/>
    </w:pPr>
    <w:rPr>
      <w:rFonts w:ascii="Gill Alt OnePl MT" w:eastAsia="Lucida Sans Unicode" w:hAnsi="Gill Alt OnePl MT"/>
      <w:sz w:val="24"/>
      <w:szCs w:val="24"/>
      <w:lang w:eastAsia="ar-SA"/>
    </w:rPr>
  </w:style>
  <w:style w:type="paragraph" w:customStyle="1" w:styleId="ustpumowy">
    <w:name w:val="ustęp umowy"/>
    <w:uiPriority w:val="99"/>
    <w:rsid w:val="00795C7D"/>
    <w:pPr>
      <w:keepLines/>
      <w:spacing w:before="120"/>
      <w:jc w:val="both"/>
    </w:pPr>
    <w:rPr>
      <w:rFonts w:ascii="Arial" w:hAnsi="Arial" w:cs="Arial"/>
      <w:sz w:val="22"/>
    </w:rPr>
  </w:style>
  <w:style w:type="paragraph" w:styleId="Mapadokumentu">
    <w:name w:val="Document Map"/>
    <w:basedOn w:val="Normalny"/>
    <w:link w:val="MapadokumentuZnak"/>
    <w:uiPriority w:val="99"/>
    <w:unhideWhenUsed/>
    <w:rsid w:val="00795C7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795C7D"/>
    <w:rPr>
      <w:rFonts w:ascii="Tahoma" w:eastAsia="Calibri" w:hAnsi="Tahoma" w:cs="Tahoma"/>
      <w:sz w:val="16"/>
      <w:szCs w:val="16"/>
      <w:lang w:eastAsia="en-US"/>
    </w:rPr>
  </w:style>
  <w:style w:type="paragraph" w:customStyle="1" w:styleId="xl65">
    <w:name w:val="xl65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0">
    <w:name w:val="xl70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795C7D"/>
    <w:pP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795C7D"/>
    <w:pPr>
      <w:pBdr>
        <w:lef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0">
    <w:name w:val="xl80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1">
    <w:name w:val="xl81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795C7D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numbering" w:customStyle="1" w:styleId="Bezlisty1111">
    <w:name w:val="Bez listy1111"/>
    <w:next w:val="Bezlisty"/>
    <w:uiPriority w:val="99"/>
    <w:semiHidden/>
    <w:unhideWhenUsed/>
    <w:rsid w:val="00795C7D"/>
  </w:style>
  <w:style w:type="character" w:styleId="UyteHipercze">
    <w:name w:val="FollowedHyperlink"/>
    <w:basedOn w:val="Domylnaczcionkaakapitu"/>
    <w:uiPriority w:val="99"/>
    <w:unhideWhenUsed/>
    <w:rsid w:val="00795C7D"/>
    <w:rPr>
      <w:color w:val="800080"/>
      <w:u w:val="single"/>
    </w:rPr>
  </w:style>
  <w:style w:type="character" w:customStyle="1" w:styleId="Nagwek1Znak1">
    <w:name w:val="Nagłówek 1 Znak1"/>
    <w:aliases w:val="Heading One Znak1"/>
    <w:basedOn w:val="Domylnaczcionkaakapitu"/>
    <w:uiPriority w:val="99"/>
    <w:rsid w:val="00795C7D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TekstkomentarzaZnak1">
    <w:name w:val="Tekst komentarza Znak1"/>
    <w:aliases w:val="Znak Znak1,Znak Znak Znak Znak1,Tekst podstawowy 31 Znak Znak1"/>
    <w:basedOn w:val="Domylnaczcionkaakapitu"/>
    <w:semiHidden/>
    <w:rsid w:val="00795C7D"/>
    <w:rPr>
      <w:lang w:eastAsia="en-US"/>
    </w:rPr>
  </w:style>
  <w:style w:type="table" w:customStyle="1" w:styleId="Tabela-Siatka11">
    <w:name w:val="Tabela - Siatka11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1">
    <w:name w:val="Nagłówek 5 Znak1"/>
    <w:basedOn w:val="Domylnaczcionkaakapitu"/>
    <w:uiPriority w:val="9"/>
    <w:semiHidden/>
    <w:rsid w:val="00795C7D"/>
    <w:rPr>
      <w:rFonts w:ascii="Cambria" w:eastAsia="Times New Roman" w:hAnsi="Cambria" w:cs="Times New Roman"/>
      <w:color w:val="243F60"/>
      <w:sz w:val="22"/>
      <w:szCs w:val="22"/>
      <w:lang w:val="en-US" w:eastAsia="en-US"/>
    </w:rPr>
  </w:style>
  <w:style w:type="numbering" w:customStyle="1" w:styleId="Bezlisty2">
    <w:name w:val="Bez listy2"/>
    <w:next w:val="Bezlisty"/>
    <w:uiPriority w:val="99"/>
    <w:semiHidden/>
    <w:unhideWhenUsed/>
    <w:rsid w:val="00795C7D"/>
  </w:style>
  <w:style w:type="table" w:customStyle="1" w:styleId="Tabela-Siatka2">
    <w:name w:val="Tabela - Siatka2"/>
    <w:basedOn w:val="Standardowy"/>
    <w:next w:val="Tabela-Siatka"/>
    <w:uiPriority w:val="59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795C7D"/>
  </w:style>
  <w:style w:type="table" w:customStyle="1" w:styleId="Tabela-Siatka12">
    <w:name w:val="Tabela - Siatka12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ny"/>
    <w:rsid w:val="00795C7D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3">
    <w:name w:val="xl63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4">
    <w:name w:val="xl64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795C7D"/>
  </w:style>
  <w:style w:type="table" w:customStyle="1" w:styleId="Tabela-Siatka3">
    <w:name w:val="Tabela - Siatka3"/>
    <w:basedOn w:val="Standardowy"/>
    <w:next w:val="Tabela-Siatka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795C7D"/>
  </w:style>
  <w:style w:type="table" w:customStyle="1" w:styleId="Tabela-Siatka13">
    <w:name w:val="Tabela - Siatka13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795C7D"/>
  </w:style>
  <w:style w:type="table" w:customStyle="1" w:styleId="Tabela-Siatka4">
    <w:name w:val="Tabela - Siatka4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">
    <w:name w:val="Table Definitions Grid122"/>
    <w:basedOn w:val="Standardowy"/>
    <w:next w:val="Tabela-Siatka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795C7D"/>
  </w:style>
  <w:style w:type="table" w:customStyle="1" w:styleId="Tabela-Siatka6">
    <w:name w:val="Tabela - Siatka6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795C7D"/>
  </w:style>
  <w:style w:type="table" w:customStyle="1" w:styleId="Tabela-Siatka7">
    <w:name w:val="Tabela - Siatka7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Normalny"/>
    <w:rsid w:val="00795C7D"/>
    <w:pPr>
      <w:spacing w:before="100" w:beforeAutospacing="1" w:after="100" w:afterAutospacing="1" w:line="240" w:lineRule="auto"/>
    </w:pPr>
    <w:rPr>
      <w:b/>
      <w:bCs/>
      <w:color w:val="1F497D"/>
      <w:lang w:eastAsia="pl-PL"/>
    </w:rPr>
  </w:style>
  <w:style w:type="paragraph" w:customStyle="1" w:styleId="font7">
    <w:name w:val="font7"/>
    <w:basedOn w:val="Normalny"/>
    <w:rsid w:val="00795C7D"/>
    <w:pPr>
      <w:spacing w:before="100" w:beforeAutospacing="1" w:after="100" w:afterAutospacing="1" w:line="240" w:lineRule="auto"/>
    </w:pPr>
    <w:rPr>
      <w:b/>
      <w:bCs/>
      <w:lang w:eastAsia="pl-PL"/>
    </w:rPr>
  </w:style>
  <w:style w:type="paragraph" w:customStyle="1" w:styleId="xl83">
    <w:name w:val="xl83"/>
    <w:basedOn w:val="Normalny"/>
    <w:rsid w:val="00795C7D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795C7D"/>
  </w:style>
  <w:style w:type="character" w:customStyle="1" w:styleId="WW8Num1z0">
    <w:name w:val="WW8Num1z0"/>
    <w:rsid w:val="00795C7D"/>
    <w:rPr>
      <w:rFonts w:cs="Arial"/>
    </w:rPr>
  </w:style>
  <w:style w:type="character" w:customStyle="1" w:styleId="WW8Num3z0">
    <w:name w:val="WW8Num3z0"/>
    <w:rsid w:val="00795C7D"/>
    <w:rPr>
      <w:rFonts w:ascii="Wingdings" w:hAnsi="Wingdings" w:cs="StarSymbol"/>
      <w:sz w:val="18"/>
      <w:szCs w:val="18"/>
    </w:rPr>
  </w:style>
  <w:style w:type="character" w:customStyle="1" w:styleId="WW8Num3z1">
    <w:name w:val="WW8Num3z1"/>
    <w:rsid w:val="00795C7D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795C7D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795C7D"/>
  </w:style>
  <w:style w:type="character" w:customStyle="1" w:styleId="WW-Absatz-Standardschriftart">
    <w:name w:val="WW-Absatz-Standardschriftart"/>
    <w:rsid w:val="00795C7D"/>
  </w:style>
  <w:style w:type="character" w:customStyle="1" w:styleId="WW-Absatz-Standardschriftart1">
    <w:name w:val="WW-Absatz-Standardschriftart1"/>
    <w:rsid w:val="00795C7D"/>
  </w:style>
  <w:style w:type="character" w:customStyle="1" w:styleId="WW-Absatz-Standardschriftart11">
    <w:name w:val="WW-Absatz-Standardschriftart11"/>
    <w:rsid w:val="00795C7D"/>
  </w:style>
  <w:style w:type="character" w:customStyle="1" w:styleId="WW-Absatz-Standardschriftart111">
    <w:name w:val="WW-Absatz-Standardschriftart111"/>
    <w:rsid w:val="00795C7D"/>
  </w:style>
  <w:style w:type="character" w:customStyle="1" w:styleId="WW-Absatz-Standardschriftart1111">
    <w:name w:val="WW-Absatz-Standardschriftart1111"/>
    <w:rsid w:val="00795C7D"/>
  </w:style>
  <w:style w:type="character" w:customStyle="1" w:styleId="WW-Absatz-Standardschriftart11111">
    <w:name w:val="WW-Absatz-Standardschriftart11111"/>
    <w:rsid w:val="00795C7D"/>
  </w:style>
  <w:style w:type="character" w:customStyle="1" w:styleId="WW-Absatz-Standardschriftart111111">
    <w:name w:val="WW-Absatz-Standardschriftart111111"/>
    <w:rsid w:val="00795C7D"/>
  </w:style>
  <w:style w:type="character" w:customStyle="1" w:styleId="WW-Absatz-Standardschriftart1111111">
    <w:name w:val="WW-Absatz-Standardschriftart1111111"/>
    <w:rsid w:val="00795C7D"/>
  </w:style>
  <w:style w:type="character" w:customStyle="1" w:styleId="WW-Absatz-Standardschriftart11111111">
    <w:name w:val="WW-Absatz-Standardschriftart11111111"/>
    <w:rsid w:val="00795C7D"/>
  </w:style>
  <w:style w:type="character" w:customStyle="1" w:styleId="WW-Absatz-Standardschriftart111111111">
    <w:name w:val="WW-Absatz-Standardschriftart111111111"/>
    <w:rsid w:val="00795C7D"/>
  </w:style>
  <w:style w:type="character" w:customStyle="1" w:styleId="WW-Absatz-Standardschriftart1111111111">
    <w:name w:val="WW-Absatz-Standardschriftart1111111111"/>
    <w:rsid w:val="00795C7D"/>
  </w:style>
  <w:style w:type="character" w:customStyle="1" w:styleId="WW-Absatz-Standardschriftart11111111111">
    <w:name w:val="WW-Absatz-Standardschriftart11111111111"/>
    <w:rsid w:val="00795C7D"/>
  </w:style>
  <w:style w:type="character" w:customStyle="1" w:styleId="Domylnaczcionkaakapitu1">
    <w:name w:val="Domyślna czcionka akapitu1"/>
    <w:rsid w:val="00795C7D"/>
  </w:style>
  <w:style w:type="character" w:customStyle="1" w:styleId="Symbolewypunktowania">
    <w:name w:val="Symbole wypunktowania"/>
    <w:rsid w:val="00795C7D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795C7D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795C7D"/>
    <w:pPr>
      <w:suppressLineNumbers/>
      <w:suppressAutoHyphens/>
      <w:spacing w:before="120" w:after="120" w:line="240" w:lineRule="auto"/>
    </w:pPr>
    <w:rPr>
      <w:rFonts w:ascii="Arial Narrow" w:hAnsi="Arial Narrow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95C7D"/>
    <w:pPr>
      <w:suppressLineNumbers/>
      <w:suppressAutoHyphens/>
      <w:spacing w:after="0" w:line="240" w:lineRule="auto"/>
    </w:pPr>
    <w:rPr>
      <w:rFonts w:ascii="Arial Narrow" w:hAnsi="Arial Narrow" w:cs="Tahoma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795C7D"/>
    <w:pPr>
      <w:suppressAutoHyphens/>
      <w:spacing w:after="0" w:line="360" w:lineRule="auto"/>
      <w:jc w:val="both"/>
    </w:pPr>
    <w:rPr>
      <w:rFonts w:ascii="Arial Narrow" w:hAnsi="Arial Narrow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795C7D"/>
    <w:pPr>
      <w:suppressAutoHyphens/>
    </w:pPr>
    <w:rPr>
      <w:rFonts w:ascii="Arial Narrow" w:hAnsi="Arial Narrow"/>
      <w:color w:val="000000"/>
      <w:lang w:eastAsia="ar-SA"/>
    </w:rPr>
  </w:style>
  <w:style w:type="paragraph" w:customStyle="1" w:styleId="Tekstpodstawowywcity21">
    <w:name w:val="Tekst podstawowy wcięty 21"/>
    <w:basedOn w:val="Normalny"/>
    <w:rsid w:val="00795C7D"/>
    <w:pPr>
      <w:suppressAutoHyphens/>
      <w:spacing w:after="0" w:line="240" w:lineRule="auto"/>
      <w:ind w:left="426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Tekstpodstawowyzwciciem2">
    <w:name w:val="Tekst podstawowy z wcięciem2"/>
    <w:basedOn w:val="Tekstpodstawowy"/>
    <w:rsid w:val="00795C7D"/>
    <w:pPr>
      <w:suppressAutoHyphens/>
      <w:spacing w:after="120"/>
      <w:ind w:firstLine="283"/>
      <w:jc w:val="left"/>
    </w:pPr>
    <w:rPr>
      <w:rFonts w:ascii="Arial" w:hAnsi="Arial"/>
      <w:szCs w:val="20"/>
      <w:lang w:eastAsia="ar-SA"/>
    </w:rPr>
  </w:style>
  <w:style w:type="numbering" w:customStyle="1" w:styleId="Bezlisty8">
    <w:name w:val="Bez listy8"/>
    <w:next w:val="Bezlisty"/>
    <w:uiPriority w:val="99"/>
    <w:semiHidden/>
    <w:unhideWhenUsed/>
    <w:rsid w:val="00795C7D"/>
  </w:style>
  <w:style w:type="numbering" w:customStyle="1" w:styleId="Bezlisty9">
    <w:name w:val="Bez listy9"/>
    <w:next w:val="Bezlisty"/>
    <w:uiPriority w:val="99"/>
    <w:semiHidden/>
    <w:unhideWhenUsed/>
    <w:rsid w:val="0010055D"/>
  </w:style>
  <w:style w:type="table" w:customStyle="1" w:styleId="Tabela-Siatka8">
    <w:name w:val="Tabela - Siatka8"/>
    <w:basedOn w:val="Standardowy"/>
    <w:next w:val="Tabela-Siatka"/>
    <w:uiPriority w:val="59"/>
    <w:rsid w:val="0010055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273EC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8703FE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ytatintensywny1">
    <w:name w:val="Cytat intensywny1"/>
    <w:basedOn w:val="Normalny"/>
    <w:next w:val="Normalny"/>
    <w:uiPriority w:val="30"/>
    <w:qFormat/>
    <w:rsid w:val="0078415B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415B"/>
    <w:rPr>
      <w:rFonts w:ascii="Calibri" w:eastAsia="Calibri" w:hAnsi="Calibri" w:cs="Times New Roman"/>
      <w:b/>
      <w:bCs/>
      <w:i/>
      <w:iCs/>
      <w:color w:val="4F81BD"/>
    </w:rPr>
  </w:style>
  <w:style w:type="table" w:customStyle="1" w:styleId="TableDefinitionsGrid123">
    <w:name w:val="Table Definitions Grid123"/>
    <w:basedOn w:val="Standardowy"/>
    <w:next w:val="Tabela-Siatka"/>
    <w:uiPriority w:val="39"/>
    <w:rsid w:val="0078415B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415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Calibri"/>
      <w:b/>
      <w:bCs/>
      <w:i/>
      <w:iCs/>
      <w:color w:val="4F81BD"/>
      <w:sz w:val="20"/>
      <w:szCs w:val="20"/>
      <w:lang w:eastAsia="pl-PL"/>
    </w:rPr>
  </w:style>
  <w:style w:type="character" w:customStyle="1" w:styleId="CytatintensywnyZnak1">
    <w:name w:val="Cytat intensywny Znak1"/>
    <w:basedOn w:val="Domylnaczcionkaakapitu"/>
    <w:uiPriority w:val="30"/>
    <w:rsid w:val="0078415B"/>
    <w:rPr>
      <w:i/>
      <w:iCs/>
      <w:color w:val="4F81BD" w:themeColor="accent1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rsid w:val="000A4C7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DefaultChar">
    <w:name w:val="Default Char"/>
    <w:basedOn w:val="Domylnaczcionkaakapitu"/>
    <w:link w:val="Default"/>
    <w:locked/>
    <w:rsid w:val="000A4C76"/>
    <w:rPr>
      <w:rFonts w:ascii="Arial" w:eastAsia="Calibri" w:hAnsi="Arial" w:cs="Arial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nhideWhenUsed/>
    <w:qFormat/>
    <w:rsid w:val="000A4C76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eastAsia="pl-PL"/>
    </w:rPr>
  </w:style>
  <w:style w:type="paragraph" w:customStyle="1" w:styleId="Paragraf">
    <w:name w:val="Paragraf"/>
    <w:basedOn w:val="Normalny"/>
    <w:next w:val="Ustp"/>
    <w:uiPriority w:val="99"/>
    <w:qFormat/>
    <w:rsid w:val="000A4C76"/>
    <w:pPr>
      <w:keepNext/>
      <w:keepLines/>
      <w:tabs>
        <w:tab w:val="num" w:pos="709"/>
      </w:tabs>
      <w:spacing w:before="600" w:after="180" w:line="240" w:lineRule="auto"/>
      <w:ind w:left="709" w:hanging="709"/>
      <w:jc w:val="both"/>
      <w:outlineLvl w:val="0"/>
    </w:pPr>
    <w:rPr>
      <w:rFonts w:ascii="Verdana" w:eastAsia="Calibri" w:hAnsi="Verdana" w:cs="Verdana"/>
      <w:b/>
      <w:bCs/>
      <w:sz w:val="20"/>
      <w:szCs w:val="20"/>
      <w:u w:val="single"/>
    </w:rPr>
  </w:style>
  <w:style w:type="paragraph" w:customStyle="1" w:styleId="Ustp">
    <w:name w:val="Ustęp"/>
    <w:basedOn w:val="Normalny"/>
    <w:uiPriority w:val="99"/>
    <w:qFormat/>
    <w:rsid w:val="000A4C76"/>
    <w:pPr>
      <w:tabs>
        <w:tab w:val="num" w:pos="709"/>
      </w:tabs>
      <w:spacing w:after="120" w:line="240" w:lineRule="auto"/>
      <w:ind w:left="709" w:hanging="709"/>
      <w:jc w:val="both"/>
      <w:outlineLvl w:val="1"/>
    </w:pPr>
    <w:rPr>
      <w:rFonts w:ascii="Verdana" w:eastAsia="Calibri" w:hAnsi="Verdana" w:cs="Verdana"/>
      <w:sz w:val="20"/>
      <w:szCs w:val="20"/>
    </w:rPr>
  </w:style>
  <w:style w:type="numbering" w:customStyle="1" w:styleId="1ust1">
    <w:name w:val="§ 1. / ust. 1"/>
    <w:rsid w:val="000A4C76"/>
    <w:pPr>
      <w:numPr>
        <w:numId w:val="37"/>
      </w:numPr>
    </w:pPr>
  </w:style>
  <w:style w:type="paragraph" w:customStyle="1" w:styleId="Akap-2">
    <w:name w:val="Akap-2"/>
    <w:basedOn w:val="Normalny"/>
    <w:rsid w:val="000A4C76"/>
    <w:pPr>
      <w:spacing w:before="360" w:after="0" w:line="120" w:lineRule="atLeast"/>
      <w:jc w:val="center"/>
    </w:pPr>
    <w:rPr>
      <w:rFonts w:ascii="Times New Roman" w:hAnsi="Times New Roman"/>
      <w:b/>
      <w:szCs w:val="20"/>
      <w:lang w:eastAsia="pl-PL"/>
    </w:rPr>
  </w:style>
  <w:style w:type="paragraph" w:customStyle="1" w:styleId="StylNagwek1Arial10ptPogrubienieWyrwnanydorodka">
    <w:name w:val="Styl Nagłówek 1 + Arial 10 pt Pogrubienie Wyrównany do środka ..."/>
    <w:basedOn w:val="Nagwek1"/>
    <w:autoRedefine/>
    <w:uiPriority w:val="99"/>
    <w:rsid w:val="000A4C76"/>
    <w:pPr>
      <w:spacing w:before="240" w:line="360" w:lineRule="auto"/>
      <w:jc w:val="center"/>
    </w:pPr>
    <w:rPr>
      <w:rFonts w:cs="Times New Roman"/>
      <w:bCs/>
      <w:sz w:val="20"/>
      <w:szCs w:val="20"/>
    </w:rPr>
  </w:style>
  <w:style w:type="character" w:customStyle="1" w:styleId="Nagwek2Znak1">
    <w:name w:val="Nagłówek 2 Znak1"/>
    <w:basedOn w:val="Domylnaczcionkaakapitu"/>
    <w:uiPriority w:val="9"/>
    <w:semiHidden/>
    <w:rsid w:val="000A4C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numbering" w:customStyle="1" w:styleId="1ust11">
    <w:name w:val="§ 1. / ust. 11"/>
    <w:rsid w:val="00886774"/>
    <w:pPr>
      <w:numPr>
        <w:numId w:val="23"/>
      </w:numPr>
    </w:pPr>
  </w:style>
  <w:style w:type="table" w:customStyle="1" w:styleId="Tabela-Siatka21">
    <w:name w:val="Tabela - Siatka21"/>
    <w:basedOn w:val="Standardowy"/>
    <w:next w:val="Tabela-Siatka"/>
    <w:uiPriority w:val="59"/>
    <w:rsid w:val="0088677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86774"/>
    <w:rPr>
      <w:rFonts w:eastAsia="Calibri"/>
      <w:sz w:val="22"/>
      <w:szCs w:val="22"/>
      <w:lang w:eastAsia="en-US"/>
    </w:rPr>
  </w:style>
  <w:style w:type="paragraph" w:customStyle="1" w:styleId="Tytu1">
    <w:name w:val="Tytuł1"/>
    <w:basedOn w:val="Normalny"/>
    <w:rsid w:val="00886774"/>
    <w:pPr>
      <w:spacing w:before="120" w:after="120" w:line="288" w:lineRule="auto"/>
    </w:pPr>
    <w:rPr>
      <w:rFonts w:eastAsia="Calibri"/>
      <w:b/>
      <w:caps/>
      <w:color w:val="000000"/>
    </w:rPr>
  </w:style>
  <w:style w:type="paragraph" w:customStyle="1" w:styleId="H1">
    <w:name w:val="H1"/>
    <w:basedOn w:val="Normalny"/>
    <w:next w:val="Normalny"/>
    <w:locked/>
    <w:rsid w:val="00886774"/>
    <w:pPr>
      <w:keepNext/>
      <w:keepLines/>
      <w:numPr>
        <w:numId w:val="42"/>
      </w:numPr>
      <w:suppressAutoHyphens/>
      <w:spacing w:before="120" w:after="120" w:line="288" w:lineRule="auto"/>
      <w:jc w:val="both"/>
      <w:outlineLvl w:val="0"/>
    </w:pPr>
    <w:rPr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886774"/>
    <w:pPr>
      <w:suppressAutoHyphens/>
      <w:spacing w:before="120" w:after="120" w:line="288" w:lineRule="auto"/>
      <w:jc w:val="both"/>
      <w:outlineLvl w:val="1"/>
    </w:pPr>
    <w:rPr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886774"/>
    <w:pPr>
      <w:numPr>
        <w:ilvl w:val="2"/>
        <w:numId w:val="42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886774"/>
    <w:pPr>
      <w:numPr>
        <w:ilvl w:val="3"/>
        <w:numId w:val="42"/>
      </w:numPr>
      <w:suppressAutoHyphens/>
      <w:spacing w:before="120" w:after="120" w:line="288" w:lineRule="auto"/>
      <w:jc w:val="both"/>
      <w:outlineLvl w:val="3"/>
    </w:pPr>
    <w:rPr>
      <w:color w:val="000000"/>
      <w:szCs w:val="24"/>
      <w:lang w:eastAsia="pl-PL"/>
    </w:rPr>
  </w:style>
  <w:style w:type="paragraph" w:customStyle="1" w:styleId="H5">
    <w:name w:val="H5"/>
    <w:basedOn w:val="Normalny"/>
    <w:rsid w:val="00886774"/>
    <w:pPr>
      <w:numPr>
        <w:ilvl w:val="4"/>
        <w:numId w:val="42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color w:val="000000"/>
      <w:szCs w:val="24"/>
      <w:lang w:eastAsia="pl-PL"/>
    </w:rPr>
  </w:style>
  <w:style w:type="paragraph" w:customStyle="1" w:styleId="H6">
    <w:name w:val="H6"/>
    <w:basedOn w:val="Normalny"/>
    <w:rsid w:val="00886774"/>
    <w:pPr>
      <w:numPr>
        <w:ilvl w:val="5"/>
        <w:numId w:val="42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color w:val="000000"/>
      <w:szCs w:val="24"/>
      <w:lang w:eastAsia="pl-PL"/>
    </w:rPr>
  </w:style>
  <w:style w:type="paragraph" w:customStyle="1" w:styleId="H7">
    <w:name w:val="H7"/>
    <w:basedOn w:val="Normalny"/>
    <w:rsid w:val="00886774"/>
    <w:pPr>
      <w:numPr>
        <w:ilvl w:val="6"/>
        <w:numId w:val="42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color w:val="000000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86774"/>
    <w:rPr>
      <w:color w:val="605E5C"/>
      <w:shd w:val="clear" w:color="auto" w:fill="E1DFDD"/>
    </w:rPr>
  </w:style>
  <w:style w:type="numbering" w:customStyle="1" w:styleId="1ust12">
    <w:name w:val="§ 1. / ust. 12"/>
    <w:rsid w:val="003B5CDD"/>
    <w:pPr>
      <w:numPr>
        <w:numId w:val="17"/>
      </w:numPr>
    </w:pPr>
  </w:style>
  <w:style w:type="numbering" w:customStyle="1" w:styleId="Bezlisty10">
    <w:name w:val="Bez listy10"/>
    <w:next w:val="Bezlisty"/>
    <w:uiPriority w:val="99"/>
    <w:semiHidden/>
    <w:unhideWhenUsed/>
    <w:rsid w:val="00F872F2"/>
  </w:style>
  <w:style w:type="table" w:customStyle="1" w:styleId="TableDefinitionsGrid1212">
    <w:name w:val="Table Definitions Grid1212"/>
    <w:basedOn w:val="Standardowy"/>
    <w:next w:val="Tabela-Siatka"/>
    <w:uiPriority w:val="39"/>
    <w:rsid w:val="00F872F2"/>
    <w:rPr>
      <w:rFonts w:eastAsia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F872F2"/>
    <w:rPr>
      <w:rFonts w:eastAsia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1">
    <w:name w:val="Table Definitions Grid1221"/>
    <w:basedOn w:val="Standardowy"/>
    <w:next w:val="Tabela-Siatka"/>
    <w:uiPriority w:val="39"/>
    <w:rsid w:val="00F872F2"/>
    <w:rPr>
      <w:rFonts w:eastAsia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846B7"/>
    <w:rPr>
      <w:color w:val="605E5C"/>
      <w:shd w:val="clear" w:color="auto" w:fill="E1DFDD"/>
    </w:rPr>
  </w:style>
  <w:style w:type="numbering" w:customStyle="1" w:styleId="Bezlisty14">
    <w:name w:val="Bez listy14"/>
    <w:next w:val="Bezlisty"/>
    <w:uiPriority w:val="99"/>
    <w:semiHidden/>
    <w:unhideWhenUsed/>
    <w:rsid w:val="00CA542C"/>
  </w:style>
  <w:style w:type="table" w:customStyle="1" w:styleId="TableDefinitionsGrid1213">
    <w:name w:val="Table Definitions Grid1213"/>
    <w:basedOn w:val="Standardowy"/>
    <w:next w:val="Tabela-Siatka"/>
    <w:uiPriority w:val="39"/>
    <w:rsid w:val="00CA542C"/>
    <w:rPr>
      <w:rFonts w:eastAsia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CA542C"/>
    <w:rPr>
      <w:rFonts w:eastAsia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2">
    <w:name w:val="Table Definitions Grid1222"/>
    <w:basedOn w:val="Standardowy"/>
    <w:next w:val="Tabela-Siatka"/>
    <w:uiPriority w:val="39"/>
    <w:rsid w:val="00CA542C"/>
    <w:rPr>
      <w:rFonts w:eastAsia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97FD2-E644-4492-A06E-E927EF5CC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1993</Words>
  <Characters>11961</Characters>
  <Application>Microsoft Office Word</Application>
  <DocSecurity>0</DocSecurity>
  <Lines>99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Załącznik nr 1 - Regulamin pracy Komisji Przetargowych.docx</vt:lpstr>
      <vt:lpstr>Microsoft Word - Załącznik nr 1 - Regulamin pracy Komisji Przetargowych.docx</vt:lpstr>
    </vt:vector>
  </TitlesOfParts>
  <Company>Grizli777</Company>
  <LinksUpToDate>false</LinksUpToDate>
  <CharactersWithSpaces>13927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1 - Regulamin pracy Komisji Przetargowych.docx</dc:title>
  <dc:subject/>
  <dc:creator>Magdalena Zdziennicka</dc:creator>
  <cp:keywords/>
  <dc:description/>
  <cp:lastModifiedBy>Lewińska Agnieszka</cp:lastModifiedBy>
  <cp:revision>5</cp:revision>
  <cp:lastPrinted>2026-04-15T09:50:00Z</cp:lastPrinted>
  <dcterms:created xsi:type="dcterms:W3CDTF">2026-04-15T11:43:00Z</dcterms:created>
  <dcterms:modified xsi:type="dcterms:W3CDTF">2026-04-15T11:45:00Z</dcterms:modified>
</cp:coreProperties>
</file>